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B6BF8" w14:textId="77777777" w:rsidR="00F11287" w:rsidRPr="003A2013" w:rsidRDefault="00A800E8" w:rsidP="003972BC">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bookmarkStart w:id="0" w:name="_Toc226105200"/>
      <w:r w:rsidRPr="003A2013">
        <w:rPr>
          <w:rFonts w:ascii="Arial" w:hAnsi="Arial" w:cs="Arial"/>
          <w:color w:val="FFFFFF" w:themeColor="background1"/>
        </w:rPr>
        <w:t>Vsebina ponudbene dokumentacije</w:t>
      </w:r>
      <w:bookmarkEnd w:id="0"/>
    </w:p>
    <w:p w14:paraId="5F115F27" w14:textId="77777777" w:rsidR="00365AA6" w:rsidRPr="003A2013" w:rsidRDefault="00A800E8">
      <w:pPr>
        <w:spacing w:before="225" w:after="225" w:line="240" w:lineRule="auto"/>
        <w:jc w:val="both"/>
      </w:pPr>
      <w:r w:rsidRPr="003A2013">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87C52D4" w14:textId="77777777" w:rsidR="00365AA6" w:rsidRPr="003A2013" w:rsidRDefault="00A800E8">
      <w:pPr>
        <w:spacing w:before="225" w:after="225" w:line="240" w:lineRule="auto"/>
        <w:jc w:val="both"/>
      </w:pPr>
      <w:r w:rsidRPr="003A2013">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4826BEE" w14:textId="77777777" w:rsidR="00365AA6" w:rsidRPr="003A2013" w:rsidRDefault="00A800E8">
      <w:pPr>
        <w:spacing w:before="225" w:after="225" w:line="240" w:lineRule="auto"/>
        <w:jc w:val="both"/>
      </w:pPr>
      <w:r w:rsidRPr="003A2013">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66"/>
        <w:gridCol w:w="4671"/>
        <w:gridCol w:w="3315"/>
      </w:tblGrid>
      <w:tr w:rsidR="00365AA6" w:rsidRPr="003A2013" w14:paraId="175292EB" w14:textId="77777777" w:rsidTr="009343A3">
        <w:tc>
          <w:tcPr>
            <w:tcW w:w="58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34E8557" w14:textId="77777777" w:rsidR="00365AA6" w:rsidRPr="003A2013" w:rsidRDefault="00A800E8">
            <w:pPr>
              <w:jc w:val="center"/>
            </w:pPr>
            <w:r w:rsidRPr="003A2013">
              <w:rPr>
                <w:rFonts w:ascii="Arial" w:hAnsi="Arial" w:cs="Arial"/>
                <w:b/>
                <w:bCs/>
                <w:color w:val="000000"/>
                <w:position w:val="-3"/>
                <w:sz w:val="20"/>
                <w:szCs w:val="20"/>
                <w:shd w:val="clear" w:color="auto" w:fill="AAAAAA"/>
              </w:rPr>
              <w:t>Obrazec</w:t>
            </w:r>
          </w:p>
        </w:tc>
        <w:tc>
          <w:tcPr>
            <w:tcW w:w="258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5E3831" w14:textId="77777777" w:rsidR="00365AA6" w:rsidRPr="003A2013" w:rsidRDefault="00A800E8">
            <w:pPr>
              <w:jc w:val="center"/>
            </w:pPr>
            <w:r w:rsidRPr="003A2013">
              <w:rPr>
                <w:rFonts w:ascii="Arial" w:hAnsi="Arial" w:cs="Arial"/>
                <w:b/>
                <w:bCs/>
                <w:color w:val="000000"/>
                <w:position w:val="-3"/>
                <w:sz w:val="20"/>
                <w:szCs w:val="20"/>
                <w:shd w:val="clear" w:color="auto" w:fill="AAAAAA"/>
              </w:rPr>
              <w:t>Naziv</w:t>
            </w:r>
          </w:p>
        </w:tc>
        <w:tc>
          <w:tcPr>
            <w:tcW w:w="183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9E849E" w14:textId="77777777" w:rsidR="00365AA6" w:rsidRPr="003A2013" w:rsidRDefault="00A800E8">
            <w:pPr>
              <w:jc w:val="center"/>
            </w:pPr>
            <w:r w:rsidRPr="003A2013">
              <w:rPr>
                <w:rFonts w:ascii="Arial" w:hAnsi="Arial" w:cs="Arial"/>
                <w:b/>
                <w:bCs/>
                <w:color w:val="000000"/>
                <w:position w:val="-3"/>
                <w:sz w:val="20"/>
                <w:szCs w:val="20"/>
                <w:shd w:val="clear" w:color="auto" w:fill="AAAAAA"/>
              </w:rPr>
              <w:t>Opombe</w:t>
            </w:r>
          </w:p>
        </w:tc>
      </w:tr>
      <w:tr w:rsidR="00365AA6" w:rsidRPr="003A2013" w14:paraId="4A369F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AFC0A" w14:textId="77777777" w:rsidR="00365AA6" w:rsidRPr="003A2013" w:rsidRDefault="00A800E8">
            <w:r w:rsidRPr="003A2013">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3EE17" w14:textId="319D7954" w:rsidR="00365AA6" w:rsidRPr="003A2013" w:rsidRDefault="00A800E8">
            <w:r w:rsidRPr="003A2013">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FA631" w14:textId="77777777" w:rsidR="00F62842" w:rsidRPr="003A2013" w:rsidRDefault="00A800E8">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 xml:space="preserve">Izpolnjen, podpisan in žigosan. </w:t>
            </w:r>
          </w:p>
          <w:p w14:paraId="2AD1B5C2" w14:textId="0144528D" w:rsidR="00365AA6" w:rsidRPr="003A2013" w:rsidRDefault="00A800E8">
            <w:pPr>
              <w:spacing w:before="135" w:after="135"/>
              <w:jc w:val="both"/>
              <w:textAlignment w:val="center"/>
            </w:pPr>
            <w:r w:rsidRPr="003A2013">
              <w:rPr>
                <w:rFonts w:ascii="Arial" w:hAnsi="Arial" w:cs="Arial"/>
                <w:color w:val="000000"/>
                <w:position w:val="-2"/>
                <w:sz w:val="18"/>
                <w:szCs w:val="18"/>
              </w:rPr>
              <w:t>Prvo stran obrazca Ponudba iz katere je razvidna ponudbena cena, ponudnik pripne v razdelek »Predračun« v aplikaciji e-JN.</w:t>
            </w:r>
          </w:p>
        </w:tc>
      </w:tr>
      <w:tr w:rsidR="00365AA6" w:rsidRPr="003A2013" w14:paraId="49D612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A4648" w14:textId="77777777" w:rsidR="00365AA6" w:rsidRPr="003A2013" w:rsidRDefault="00A800E8">
            <w:r w:rsidRPr="003A2013">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714EB" w14:textId="0E38EC92" w:rsidR="00365AA6" w:rsidRPr="003A2013" w:rsidRDefault="00A800E8">
            <w:r w:rsidRPr="003A2013">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A5044"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Izpolnjen, podpisan in žigosan.</w:t>
            </w:r>
          </w:p>
        </w:tc>
      </w:tr>
      <w:tr w:rsidR="00365AA6" w:rsidRPr="003A2013" w14:paraId="0C6F7BB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D057D" w14:textId="77777777" w:rsidR="00365AA6" w:rsidRPr="003A2013" w:rsidRDefault="00A800E8">
            <w:r w:rsidRPr="003A2013">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86847" w14:textId="38D86412" w:rsidR="00365AA6" w:rsidRPr="003A2013" w:rsidRDefault="00A800E8">
            <w:r w:rsidRPr="003A2013">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284DA" w14:textId="029F10C1" w:rsidR="00365AA6" w:rsidRPr="003A2013" w:rsidRDefault="00A800E8" w:rsidP="00C4586F">
            <w:pPr>
              <w:spacing w:before="135" w:after="135"/>
              <w:jc w:val="both"/>
              <w:textAlignment w:val="center"/>
            </w:pPr>
            <w:r w:rsidRPr="003A2013">
              <w:rPr>
                <w:rFonts w:ascii="Arial" w:hAnsi="Arial" w:cs="Arial"/>
                <w:color w:val="000000"/>
                <w:position w:val="-2"/>
                <w:sz w:val="18"/>
                <w:szCs w:val="18"/>
              </w:rPr>
              <w:t>Izpolnjen .xml, uvoziti v e-JN</w:t>
            </w:r>
            <w:r w:rsidR="00282AAC" w:rsidRPr="003A2013">
              <w:rPr>
                <w:rFonts w:ascii="Arial" w:hAnsi="Arial" w:cs="Arial"/>
                <w:color w:val="000000"/>
                <w:position w:val="-2"/>
                <w:sz w:val="18"/>
                <w:szCs w:val="18"/>
              </w:rPr>
              <w:t xml:space="preserve"> oziroma priložen izpolnjen in podpisan pdf</w:t>
            </w:r>
          </w:p>
        </w:tc>
      </w:tr>
      <w:tr w:rsidR="00365AA6" w:rsidRPr="003A2013" w14:paraId="78F106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A9B4A" w14:textId="77777777" w:rsidR="00365AA6" w:rsidRPr="003A2013" w:rsidRDefault="00A800E8">
            <w:r w:rsidRPr="003A2013">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41E01" w14:textId="6083E7DF" w:rsidR="00365AA6" w:rsidRPr="003A2013" w:rsidRDefault="00A800E8">
            <w:r w:rsidRPr="003A2013">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FE813"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Izpolnjen, podpisan in žigosan. </w:t>
            </w:r>
          </w:p>
          <w:p w14:paraId="0D47075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Potrebno predložiti tudi za člane organov in zastopnike partnerjev in podizvajalcev.</w:t>
            </w:r>
          </w:p>
        </w:tc>
      </w:tr>
      <w:tr w:rsidR="00365AA6" w:rsidRPr="003A2013" w14:paraId="64BBF11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52FAF" w14:textId="77777777" w:rsidR="00365AA6" w:rsidRPr="003A2013" w:rsidRDefault="00A800E8">
            <w:r w:rsidRPr="003A2013">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33373" w14:textId="3F632DFA" w:rsidR="00365AA6" w:rsidRPr="003A2013" w:rsidRDefault="00A800E8">
            <w:r w:rsidRPr="003A2013">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9ABAD" w14:textId="7806676A" w:rsidR="00365AA6" w:rsidRPr="003A2013" w:rsidRDefault="00282AAC">
            <w:pPr>
              <w:spacing w:before="135" w:after="135"/>
              <w:jc w:val="both"/>
              <w:textAlignment w:val="center"/>
            </w:pPr>
            <w:r w:rsidRPr="003A2013">
              <w:rPr>
                <w:rFonts w:ascii="Arial" w:hAnsi="Arial" w:cs="Arial"/>
                <w:color w:val="000000"/>
                <w:position w:val="-2"/>
                <w:sz w:val="18"/>
                <w:szCs w:val="18"/>
              </w:rPr>
              <w:t>Izpolnjen, podpisan in žigosan.</w:t>
            </w:r>
          </w:p>
        </w:tc>
      </w:tr>
      <w:tr w:rsidR="00365AA6" w:rsidRPr="003A2013" w14:paraId="4FE7FD2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492B8" w14:textId="440A8ACA" w:rsidR="00365AA6" w:rsidRPr="008D5843" w:rsidRDefault="00E36B15">
            <w:pPr>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D8E0F" w14:textId="5AE7B319" w:rsidR="00365AA6" w:rsidRPr="003A2013" w:rsidRDefault="008D5843">
            <w:r w:rsidRPr="008502BB">
              <w:rPr>
                <w:rFonts w:ascii="Arial" w:hAnsi="Arial" w:cs="Arial"/>
                <w:color w:val="000000"/>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FC0E6"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Parafiran ali elektronsko podpisan.</w:t>
            </w:r>
          </w:p>
        </w:tc>
      </w:tr>
      <w:tr w:rsidR="008D5843" w:rsidRPr="003A2013" w14:paraId="754ABD8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C3A7D" w14:textId="2D0BB4AB" w:rsidR="008D5843" w:rsidRPr="008D5843" w:rsidRDefault="00E36B15">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CA646" w14:textId="05CEB9C6" w:rsidR="008D5843" w:rsidRPr="008502BB" w:rsidRDefault="008D5843" w:rsidP="00C4586F">
            <w:pPr>
              <w:rPr>
                <w:rFonts w:ascii="Arial" w:hAnsi="Arial" w:cs="Arial"/>
                <w:color w:val="000000"/>
                <w:position w:val="-2"/>
                <w:sz w:val="18"/>
                <w:szCs w:val="18"/>
              </w:rPr>
            </w:pPr>
            <w:r w:rsidRPr="008502BB">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3B59A" w14:textId="75240348" w:rsidR="008D5843" w:rsidRPr="003A2013" w:rsidRDefault="008D5843">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Parafiran ali elektronsko podpisan.</w:t>
            </w:r>
          </w:p>
        </w:tc>
      </w:tr>
      <w:tr w:rsidR="008D5843" w:rsidRPr="003A2013" w14:paraId="3EFA3A1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23283" w14:textId="2BFE1521" w:rsidR="008D5843" w:rsidRPr="008D5843" w:rsidRDefault="00E36B15" w:rsidP="008D5843">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888BB" w14:textId="66B9A5C9" w:rsidR="008D5843" w:rsidRPr="003A2013" w:rsidRDefault="008D5843" w:rsidP="00C4586F">
            <w:pPr>
              <w:rPr>
                <w:rFonts w:ascii="Arial" w:hAnsi="Arial" w:cs="Arial"/>
                <w:color w:val="000000"/>
                <w:position w:val="-2"/>
                <w:sz w:val="18"/>
                <w:szCs w:val="18"/>
              </w:rPr>
            </w:pPr>
            <w:r w:rsidRPr="003A2013">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2502A" w14:textId="39A390F7" w:rsidR="008D5843" w:rsidRPr="003A2013" w:rsidRDefault="008D5843" w:rsidP="008D5843">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8D5843" w:rsidRPr="003A2013" w14:paraId="70C591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F14E7" w14:textId="0D9C62D2" w:rsidR="008D5843" w:rsidRPr="008D5843" w:rsidRDefault="00E36B15" w:rsidP="008D5843">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1DBC0" w14:textId="7B1A0D72" w:rsidR="008D5843" w:rsidRPr="003A2013" w:rsidRDefault="008D5843" w:rsidP="00C4586F">
            <w:pPr>
              <w:rPr>
                <w:rFonts w:ascii="Arial" w:hAnsi="Arial" w:cs="Arial"/>
                <w:color w:val="000000"/>
                <w:position w:val="-2"/>
                <w:sz w:val="18"/>
                <w:szCs w:val="18"/>
              </w:rPr>
            </w:pPr>
            <w:r w:rsidRPr="003A2013">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183C14" w14:textId="6A51F5BE" w:rsidR="008D5843" w:rsidRPr="003A2013" w:rsidRDefault="008D5843" w:rsidP="008D5843">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8D5843" w:rsidRPr="003A2013" w14:paraId="0DC666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56FDA" w14:textId="4A112981" w:rsidR="008D5843" w:rsidRPr="003A2013" w:rsidRDefault="008D5843" w:rsidP="008D5843">
            <w:pPr>
              <w:rPr>
                <w:rFonts w:ascii="Arial" w:hAnsi="Arial" w:cs="Arial"/>
                <w:color w:val="000000"/>
                <w:position w:val="-2"/>
                <w:sz w:val="18"/>
                <w:szCs w:val="18"/>
              </w:rPr>
            </w:pPr>
            <w:r>
              <w:rPr>
                <w:rFonts w:ascii="Arial" w:hAnsi="Arial" w:cs="Arial"/>
                <w:color w:val="000000"/>
                <w:position w:val="-2"/>
                <w:sz w:val="18"/>
                <w:szCs w:val="18"/>
              </w:rPr>
              <w:lastRenderedPageBreak/>
              <w:t>1</w:t>
            </w:r>
            <w:r w:rsidR="00E36B15">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0B100" w14:textId="2B525D15" w:rsidR="008D5843" w:rsidRPr="003A2013" w:rsidRDefault="008D5843" w:rsidP="00C4586F">
            <w:pPr>
              <w:rPr>
                <w:rFonts w:ascii="Arial" w:hAnsi="Arial" w:cs="Arial"/>
                <w:color w:val="000000"/>
                <w:position w:val="-2"/>
                <w:sz w:val="18"/>
                <w:szCs w:val="18"/>
              </w:rPr>
            </w:pPr>
            <w:r w:rsidRPr="003A2013">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FA589" w14:textId="77777777" w:rsidR="008D5843" w:rsidRPr="003A2013" w:rsidRDefault="008D5843" w:rsidP="008D5843">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p w14:paraId="2E730653" w14:textId="685E705A" w:rsidR="008D5843" w:rsidRPr="003A2013" w:rsidRDefault="008D5843" w:rsidP="008D5843">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V primeru nastopa s podizvajalci mora gospodarski subjekt za podizvajalce predložiti tudi izpolnjen in podpisan ESPD obrazec. ESPD obrazec je lahko predložen v elektronski obliki xml ali pdf.</w:t>
            </w:r>
          </w:p>
        </w:tc>
      </w:tr>
      <w:tr w:rsidR="008D5843" w:rsidRPr="003A2013" w14:paraId="12CD8F8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5AAC5" w14:textId="284ABC78" w:rsidR="008D5843" w:rsidRPr="003A2013" w:rsidRDefault="008D5843" w:rsidP="008D5843">
            <w:pPr>
              <w:rPr>
                <w:rFonts w:ascii="Arial" w:hAnsi="Arial" w:cs="Arial"/>
                <w:sz w:val="18"/>
                <w:szCs w:val="18"/>
              </w:rPr>
            </w:pPr>
            <w:r w:rsidRPr="003A2013">
              <w:rPr>
                <w:rFonts w:ascii="Arial" w:hAnsi="Arial" w:cs="Arial"/>
                <w:sz w:val="18"/>
                <w:szCs w:val="18"/>
              </w:rPr>
              <w:t>1</w:t>
            </w:r>
            <w:r w:rsidR="00E36B15">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52168" w14:textId="11C9C57A" w:rsidR="008D5843" w:rsidRPr="00C4586F" w:rsidRDefault="008D5843" w:rsidP="008D5843">
            <w:pPr>
              <w:rPr>
                <w:rFonts w:ascii="Arial" w:hAnsi="Arial" w:cs="Arial"/>
                <w:color w:val="000000"/>
                <w:position w:val="-2"/>
                <w:sz w:val="18"/>
                <w:szCs w:val="18"/>
              </w:rPr>
            </w:pPr>
            <w:r w:rsidRPr="003A2013">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F6474" w14:textId="2A00CFF4" w:rsidR="008D5843" w:rsidRPr="003A2013" w:rsidRDefault="008D5843" w:rsidP="008D5843">
            <w:pPr>
              <w:spacing w:before="135" w:after="135"/>
              <w:jc w:val="both"/>
              <w:textAlignment w:val="center"/>
            </w:pPr>
            <w:r w:rsidRPr="003A2013">
              <w:rPr>
                <w:rFonts w:ascii="Arial" w:hAnsi="Arial" w:cs="Arial"/>
                <w:color w:val="000000"/>
                <w:position w:val="-2"/>
                <w:sz w:val="18"/>
                <w:szCs w:val="18"/>
              </w:rPr>
              <w:t>Izpolnjen, podpisan in žigosan.</w:t>
            </w:r>
          </w:p>
        </w:tc>
      </w:tr>
      <w:tr w:rsidR="008D5843" w:rsidRPr="003A2013" w14:paraId="0CED384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D1709" w14:textId="16F08FFB" w:rsidR="008D5843" w:rsidRPr="003A2013" w:rsidRDefault="008D5843" w:rsidP="008D5843">
            <w:pPr>
              <w:rPr>
                <w:rFonts w:ascii="Arial" w:hAnsi="Arial" w:cs="Arial"/>
                <w:color w:val="000000"/>
                <w:position w:val="-2"/>
                <w:sz w:val="18"/>
                <w:szCs w:val="18"/>
              </w:rPr>
            </w:pPr>
            <w:r w:rsidRPr="003A2013">
              <w:rPr>
                <w:rFonts w:ascii="Arial" w:hAnsi="Arial" w:cs="Arial"/>
                <w:color w:val="000000"/>
                <w:position w:val="-2"/>
                <w:sz w:val="18"/>
                <w:szCs w:val="18"/>
              </w:rPr>
              <w:t>1</w:t>
            </w:r>
            <w:r w:rsidR="00E36B15">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9B213" w14:textId="5749F89E" w:rsidR="008D5843" w:rsidRPr="003A2013" w:rsidRDefault="008D5843" w:rsidP="008D5843">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C15BD7" w14:textId="43A56C6E" w:rsidR="008D5843" w:rsidRPr="003A2013" w:rsidRDefault="008D5843" w:rsidP="008D5843">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r>
              <w:rPr>
                <w:rFonts w:ascii="Arial" w:hAnsi="Arial" w:cs="Arial"/>
                <w:color w:val="000000"/>
                <w:position w:val="-2"/>
                <w:sz w:val="18"/>
                <w:szCs w:val="18"/>
              </w:rPr>
              <w:t>.</w:t>
            </w:r>
          </w:p>
        </w:tc>
      </w:tr>
      <w:tr w:rsidR="008D5843" w:rsidRPr="003A2013" w14:paraId="0C32AB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822A1" w14:textId="3821E9F8" w:rsidR="008D5843" w:rsidRPr="003A2013" w:rsidRDefault="008D5843" w:rsidP="008D5843">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56C9B" w14:textId="04A99172" w:rsidR="008D5843" w:rsidRPr="003A2013" w:rsidRDefault="008D5843" w:rsidP="00C4586F">
            <w:r>
              <w:rPr>
                <w:rFonts w:ascii="Arial" w:hAnsi="Arial" w:cs="Arial"/>
                <w:color w:val="000000"/>
                <w:position w:val="-2"/>
                <w:sz w:val="18"/>
                <w:szCs w:val="18"/>
              </w:rPr>
              <w:t>Neblokiranost poslovnih računov oziroma poravnane dospele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4425D" w14:textId="4B9835B5" w:rsidR="008D5843" w:rsidRPr="003A2013" w:rsidRDefault="008D5843" w:rsidP="008D5843">
            <w:r w:rsidRPr="003A2013">
              <w:rPr>
                <w:rFonts w:ascii="Arial" w:hAnsi="Arial" w:cs="Arial"/>
                <w:color w:val="000000"/>
                <w:position w:val="-2"/>
                <w:sz w:val="18"/>
                <w:szCs w:val="18"/>
              </w:rPr>
              <w:t>Priložena dokazila</w:t>
            </w:r>
            <w:r>
              <w:rPr>
                <w:rFonts w:ascii="Arial" w:hAnsi="Arial" w:cs="Arial"/>
                <w:color w:val="000000"/>
                <w:position w:val="-2"/>
                <w:sz w:val="18"/>
                <w:szCs w:val="18"/>
              </w:rPr>
              <w:t>.</w:t>
            </w:r>
          </w:p>
        </w:tc>
      </w:tr>
      <w:tr w:rsidR="008D5843" w:rsidRPr="003A2013" w14:paraId="07EB308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45190" w14:textId="3648A865" w:rsidR="008D5843" w:rsidRDefault="008D5843" w:rsidP="008D5843">
            <w:pPr>
              <w:rPr>
                <w:rFonts w:ascii="Arial" w:hAnsi="Arial" w:cs="Arial"/>
                <w:color w:val="000000"/>
                <w:position w:val="-2"/>
                <w:sz w:val="18"/>
                <w:szCs w:val="18"/>
              </w:rPr>
            </w:pPr>
            <w:r w:rsidRPr="008502BB">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9D23D" w14:textId="783D77C3" w:rsidR="008D5843" w:rsidRDefault="008D5843" w:rsidP="00C4586F">
            <w:pPr>
              <w:rPr>
                <w:rFonts w:ascii="Arial" w:hAnsi="Arial" w:cs="Arial"/>
                <w:color w:val="000000"/>
                <w:position w:val="-2"/>
                <w:sz w:val="18"/>
                <w:szCs w:val="18"/>
              </w:rPr>
            </w:pPr>
            <w:r w:rsidRPr="008502BB">
              <w:rPr>
                <w:rFonts w:ascii="Arial" w:hAnsi="Arial" w:cs="Arial"/>
                <w:color w:val="000000"/>
                <w:position w:val="-2"/>
                <w:sz w:val="18"/>
                <w:szCs w:val="18"/>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3283C" w14:textId="372962AF" w:rsidR="008D5843" w:rsidRPr="003A2013" w:rsidRDefault="008D5843" w:rsidP="008D5843">
            <w:pPr>
              <w:rPr>
                <w:rFonts w:ascii="Arial" w:hAnsi="Arial" w:cs="Arial"/>
                <w:color w:val="000000"/>
                <w:position w:val="-2"/>
                <w:sz w:val="18"/>
                <w:szCs w:val="18"/>
              </w:rPr>
            </w:pPr>
            <w:r w:rsidRPr="008502BB">
              <w:rPr>
                <w:rFonts w:ascii="Arial" w:hAnsi="Arial" w:cs="Arial"/>
                <w:sz w:val="18"/>
                <w:szCs w:val="18"/>
              </w:rPr>
              <w:t>Priložena dokazila.</w:t>
            </w:r>
          </w:p>
        </w:tc>
      </w:tr>
      <w:tr w:rsidR="008D5843" w:rsidRPr="003A2013" w14:paraId="5C49F97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16CD5" w14:textId="77777777" w:rsidR="008D5843" w:rsidRPr="003A2013" w:rsidRDefault="008D5843" w:rsidP="008D5843">
            <w:r w:rsidRPr="003A2013">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8D708" w14:textId="7A655A00" w:rsidR="008D5843" w:rsidRPr="003A2013" w:rsidRDefault="008D5843" w:rsidP="008D5843">
            <w:r w:rsidRPr="003A2013">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E3BD3" w14:textId="5C9EBC91" w:rsidR="008D5843" w:rsidRPr="003A2013" w:rsidRDefault="008D5843" w:rsidP="008D5843">
            <w:pPr>
              <w:spacing w:before="135" w:after="135"/>
              <w:jc w:val="both"/>
              <w:textAlignment w:val="center"/>
            </w:pPr>
            <w:r w:rsidRPr="003A2013">
              <w:rPr>
                <w:rFonts w:ascii="Arial" w:hAnsi="Arial" w:cs="Arial"/>
                <w:color w:val="000000"/>
                <w:position w:val="-2"/>
                <w:sz w:val="18"/>
                <w:szCs w:val="18"/>
              </w:rPr>
              <w:t>Parafiran ali podpisan</w:t>
            </w:r>
          </w:p>
        </w:tc>
      </w:tr>
      <w:tr w:rsidR="008D5843" w:rsidRPr="003A2013" w14:paraId="7492C2F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5E9BA" w14:textId="2DCAFEA8" w:rsidR="008D5843" w:rsidRPr="003A2013" w:rsidRDefault="008D5843" w:rsidP="008D5843">
            <w:pPr>
              <w:rPr>
                <w:rFonts w:ascii="Arial" w:hAnsi="Arial" w:cs="Arial"/>
                <w:color w:val="000000"/>
                <w:position w:val="-2"/>
                <w:sz w:val="18"/>
                <w:szCs w:val="18"/>
              </w:rPr>
            </w:pPr>
            <w:r w:rsidRPr="008502BB">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47EC7" w14:textId="308B9696" w:rsidR="008D5843" w:rsidRPr="003A2013" w:rsidRDefault="00E36B15" w:rsidP="008D5843">
            <w:pPr>
              <w:rPr>
                <w:rFonts w:ascii="Arial" w:hAnsi="Arial" w:cs="Arial"/>
                <w:color w:val="000000"/>
                <w:position w:val="-2"/>
                <w:sz w:val="18"/>
                <w:szCs w:val="18"/>
              </w:rPr>
            </w:pPr>
            <w:r w:rsidRPr="00E36B15">
              <w:rPr>
                <w:rFonts w:ascii="Arial" w:hAnsi="Arial" w:cs="Arial"/>
                <w:color w:val="000000"/>
                <w:position w:val="-2"/>
                <w:sz w:val="18"/>
                <w:szCs w:val="18"/>
              </w:rPr>
              <w:t>Tehničn</w:t>
            </w:r>
            <w:r>
              <w:rPr>
                <w:rFonts w:ascii="Arial" w:hAnsi="Arial" w:cs="Arial"/>
                <w:color w:val="000000"/>
                <w:position w:val="-2"/>
                <w:sz w:val="18"/>
                <w:szCs w:val="18"/>
              </w:rPr>
              <w:t>a</w:t>
            </w:r>
            <w:r w:rsidRPr="00E36B15">
              <w:rPr>
                <w:rFonts w:ascii="Arial" w:hAnsi="Arial" w:cs="Arial"/>
                <w:color w:val="000000"/>
                <w:position w:val="-2"/>
                <w:sz w:val="18"/>
                <w:szCs w:val="18"/>
              </w:rPr>
              <w:t xml:space="preserve"> risb</w:t>
            </w:r>
            <w:r>
              <w:rPr>
                <w:rFonts w:ascii="Arial" w:hAnsi="Arial" w:cs="Arial"/>
                <w:color w:val="000000"/>
                <w:position w:val="-2"/>
                <w:sz w:val="18"/>
                <w:szCs w:val="18"/>
              </w:rPr>
              <w:t>a</w:t>
            </w:r>
            <w:r w:rsidRPr="00E36B15">
              <w:rPr>
                <w:rFonts w:ascii="Arial" w:hAnsi="Arial" w:cs="Arial"/>
                <w:color w:val="000000"/>
                <w:position w:val="-2"/>
                <w:sz w:val="18"/>
                <w:szCs w:val="18"/>
              </w:rPr>
              <w:t xml:space="preserve"> vozila z označenimi glavnimi merami (dolžina, širina, višina, ter osnovnimi podatki o vozilu)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07C07" w14:textId="79F429F8" w:rsidR="008D5843" w:rsidRPr="003A2013" w:rsidRDefault="00E36B15" w:rsidP="008D584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Pripravi ponudnik sam</w:t>
            </w:r>
          </w:p>
        </w:tc>
      </w:tr>
    </w:tbl>
    <w:p w14:paraId="1CF47F69" w14:textId="77777777" w:rsidR="00365AA6" w:rsidRPr="003A2013" w:rsidRDefault="00365AA6">
      <w:pPr>
        <w:sectPr w:rsidR="00365AA6" w:rsidRPr="003A2013" w:rsidSect="00D931BF">
          <w:headerReference w:type="default" r:id="rId8"/>
          <w:footerReference w:type="default" r:id="rId9"/>
          <w:pgSz w:w="11906" w:h="16838"/>
          <w:pgMar w:top="1418" w:right="1418" w:bottom="1418" w:left="1418" w:header="567" w:footer="680" w:gutter="0"/>
          <w:cols w:space="708"/>
          <w:docGrid w:linePitch="360"/>
        </w:sectPr>
      </w:pPr>
    </w:p>
    <w:p w14:paraId="6AC89A8F" w14:textId="77777777" w:rsidR="00F11287" w:rsidRDefault="00A800E8" w:rsidP="00663A3D">
      <w:pPr>
        <w:spacing w:after="0"/>
        <w:jc w:val="right"/>
        <w:rPr>
          <w:rFonts w:ascii="Arial" w:hAnsi="Arial" w:cs="Arial"/>
          <w:sz w:val="18"/>
          <w:szCs w:val="18"/>
        </w:rPr>
      </w:pPr>
      <w:r w:rsidRPr="003A2013">
        <w:rPr>
          <w:rFonts w:ascii="Arial" w:hAnsi="Arial" w:cs="Arial"/>
          <w:sz w:val="18"/>
          <w:szCs w:val="18"/>
        </w:rPr>
        <w:lastRenderedPageBreak/>
        <w:t>Obrazec št: 1</w:t>
      </w:r>
    </w:p>
    <w:p w14:paraId="298F4A8E" w14:textId="77777777" w:rsidR="00597E33" w:rsidRPr="003A2013" w:rsidRDefault="00597E33" w:rsidP="00663A3D">
      <w:pPr>
        <w:spacing w:after="0"/>
        <w:jc w:val="right"/>
        <w:rPr>
          <w:rFonts w:ascii="Arial" w:hAnsi="Arial" w:cs="Arial"/>
          <w:sz w:val="18"/>
          <w:szCs w:val="18"/>
        </w:rPr>
      </w:pPr>
    </w:p>
    <w:p w14:paraId="2CDE61BA" w14:textId="77777777" w:rsidR="00F11287" w:rsidRPr="00663A3D" w:rsidRDefault="00F11287" w:rsidP="00663A3D">
      <w:pPr>
        <w:spacing w:after="0"/>
        <w:rPr>
          <w:sz w:val="10"/>
          <w:szCs w:val="10"/>
        </w:rPr>
      </w:pPr>
    </w:p>
    <w:p w14:paraId="6A57E71F"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 w:name="_Toc226105201"/>
      <w:r w:rsidRPr="003A2013">
        <w:rPr>
          <w:rFonts w:ascii="Arial" w:hAnsi="Arial" w:cs="Arial"/>
        </w:rPr>
        <w:t>Ponudba</w:t>
      </w:r>
      <w:bookmarkEnd w:id="1"/>
    </w:p>
    <w:p w14:paraId="4B0B289F" w14:textId="6B1661F2" w:rsidR="00365AA6" w:rsidRPr="003A2013" w:rsidRDefault="00A800E8">
      <w:pPr>
        <w:spacing w:before="225" w:after="225" w:line="240" w:lineRule="auto"/>
        <w:jc w:val="both"/>
      </w:pPr>
      <w:r w:rsidRPr="003A2013">
        <w:rPr>
          <w:rFonts w:ascii="Arial" w:hAnsi="Arial" w:cs="Arial"/>
          <w:color w:val="000000"/>
          <w:sz w:val="18"/>
          <w:szCs w:val="18"/>
        </w:rPr>
        <w:t xml:space="preserve">Na osnovi povabila za </w:t>
      </w:r>
      <w:r w:rsidRPr="00822E65">
        <w:rPr>
          <w:rFonts w:ascii="Arial" w:hAnsi="Arial" w:cs="Arial"/>
          <w:color w:val="000000"/>
          <w:sz w:val="18"/>
          <w:szCs w:val="18"/>
        </w:rPr>
        <w:t xml:space="preserve">naročilo </w:t>
      </w:r>
      <w:r w:rsidRPr="003B3361">
        <w:rPr>
          <w:rFonts w:ascii="Arial" w:hAnsi="Arial" w:cs="Arial"/>
          <w:b/>
          <w:bCs/>
          <w:color w:val="000000"/>
          <w:sz w:val="18"/>
          <w:szCs w:val="18"/>
        </w:rPr>
        <w:t>»</w:t>
      </w:r>
      <w:r w:rsidR="00E36B15" w:rsidRPr="003B3361">
        <w:rPr>
          <w:rFonts w:ascii="Arial" w:hAnsi="Arial" w:cs="Arial"/>
          <w:b/>
          <w:bCs/>
          <w:color w:val="000000"/>
          <w:sz w:val="18"/>
          <w:szCs w:val="18"/>
        </w:rPr>
        <w:t>Nakup gasilskega vozila za gašenje gozdnih požarov</w:t>
      </w:r>
      <w:r w:rsidR="002D200D" w:rsidRPr="003B3361">
        <w:rPr>
          <w:rFonts w:ascii="Arial" w:hAnsi="Arial" w:cs="Arial"/>
          <w:b/>
          <w:bCs/>
          <w:color w:val="000000"/>
          <w:sz w:val="18"/>
          <w:szCs w:val="18"/>
        </w:rPr>
        <w:t>«</w:t>
      </w:r>
      <w:r w:rsidR="002D200D">
        <w:rPr>
          <w:rFonts w:ascii="Arial" w:hAnsi="Arial" w:cs="Arial"/>
          <w:b/>
          <w:bCs/>
          <w:color w:val="000000"/>
          <w:sz w:val="18"/>
          <w:szCs w:val="18"/>
        </w:rPr>
        <w:t xml:space="preserve"> </w:t>
      </w:r>
      <w:r w:rsidRPr="003A2013">
        <w:rPr>
          <w:rFonts w:ascii="Arial" w:hAnsi="Arial" w:cs="Arial"/>
          <w:color w:val="000000"/>
          <w:sz w:val="18"/>
          <w:szCs w:val="18"/>
        </w:rPr>
        <w:t>dajemo ponudbo, kot sledi:</w:t>
      </w:r>
    </w:p>
    <w:p w14:paraId="06222A4A" w14:textId="59E8E473" w:rsidR="00365AA6" w:rsidRPr="003A2013" w:rsidRDefault="00A800E8">
      <w:pPr>
        <w:spacing w:before="225" w:after="225" w:line="240" w:lineRule="auto"/>
        <w:jc w:val="both"/>
      </w:pPr>
      <w:r w:rsidRPr="003A2013">
        <w:rPr>
          <w:rFonts w:ascii="Arial" w:hAnsi="Arial" w:cs="Arial"/>
          <w:b/>
          <w:bCs/>
          <w:color w:val="000000"/>
          <w:sz w:val="18"/>
          <w:szCs w:val="18"/>
        </w:rPr>
        <w:t>I. Ponudba številka:</w:t>
      </w:r>
      <w:r w:rsidRPr="003A2013">
        <w:rPr>
          <w:rFonts w:ascii="Arial" w:hAnsi="Arial" w:cs="Arial"/>
          <w:color w:val="000000"/>
          <w:sz w:val="18"/>
          <w:szCs w:val="18"/>
        </w:rPr>
        <w:t> </w:t>
      </w:r>
      <w:r w:rsidRPr="003A2013">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65AA6" w:rsidRPr="003A2013" w14:paraId="22A348F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BD1A25" w14:textId="77777777" w:rsidR="00365AA6" w:rsidRPr="003A2013" w:rsidRDefault="00A800E8">
            <w:pPr>
              <w:jc w:val="right"/>
            </w:pPr>
            <w:r w:rsidRPr="003A2013">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0DF4C" w14:textId="77777777" w:rsidR="00365AA6" w:rsidRPr="003A2013" w:rsidRDefault="00A800E8">
            <w:r w:rsidRPr="003A2013">
              <w:rPr>
                <w:rFonts w:ascii="Arial" w:hAnsi="Arial" w:cs="Arial"/>
                <w:color w:val="000000"/>
                <w:position w:val="-2"/>
                <w:sz w:val="18"/>
                <w:szCs w:val="18"/>
              </w:rPr>
              <w:t> </w:t>
            </w:r>
          </w:p>
        </w:tc>
      </w:tr>
      <w:tr w:rsidR="00365AA6" w:rsidRPr="003A2013" w14:paraId="087C0D0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33FEB4" w14:textId="77777777" w:rsidR="00365AA6" w:rsidRPr="003A2013" w:rsidRDefault="00A800E8">
            <w:pPr>
              <w:jc w:val="right"/>
            </w:pPr>
            <w:r w:rsidRPr="003A2013">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F35B3" w14:textId="77777777" w:rsidR="00365AA6" w:rsidRPr="003A2013" w:rsidRDefault="00A800E8">
            <w:r w:rsidRPr="003A2013">
              <w:rPr>
                <w:rFonts w:ascii="Arial" w:hAnsi="Arial" w:cs="Arial"/>
                <w:color w:val="000000"/>
                <w:position w:val="-2"/>
                <w:sz w:val="18"/>
                <w:szCs w:val="18"/>
              </w:rPr>
              <w:t> </w:t>
            </w:r>
          </w:p>
        </w:tc>
      </w:tr>
    </w:tbl>
    <w:p w14:paraId="1A0CF999" w14:textId="77777777" w:rsidR="00365AA6" w:rsidRPr="003A2013" w:rsidRDefault="00A800E8">
      <w:pPr>
        <w:spacing w:before="225" w:after="225" w:line="240" w:lineRule="auto"/>
        <w:jc w:val="both"/>
      </w:pPr>
      <w:r w:rsidRPr="003A2013">
        <w:rPr>
          <w:rFonts w:ascii="Arial" w:hAnsi="Arial" w:cs="Arial"/>
          <w:color w:val="000000"/>
          <w:sz w:val="18"/>
          <w:szCs w:val="18"/>
        </w:rPr>
        <w:t>Ponudbo oddajamo (ustrezno označite):</w:t>
      </w:r>
    </w:p>
    <w:p w14:paraId="7ED02890" w14:textId="77777777" w:rsidR="00365AA6" w:rsidRPr="003A2013" w:rsidRDefault="00A800E8">
      <w:pPr>
        <w:spacing w:before="225" w:after="225" w:line="240" w:lineRule="auto"/>
        <w:jc w:val="both"/>
      </w:pPr>
      <w:r w:rsidRPr="003A2013">
        <w:fldChar w:fldCharType="begin">
          <w:ffData>
            <w:name w:val="cbox16657371ae0036"/>
            <w:enabled/>
            <w:calcOnExit w:val="0"/>
            <w:checkBox>
              <w:sizeAuto/>
              <w:default w:val="0"/>
            </w:checkBox>
          </w:ffData>
        </w:fldChar>
      </w:r>
      <w:bookmarkStart w:id="2" w:name="cbox16657371ae0036"/>
      <w:r w:rsidRPr="003A2013">
        <w:instrText xml:space="preserve"> FORMCHECKBOX </w:instrText>
      </w:r>
      <w:r w:rsidRPr="003A2013">
        <w:fldChar w:fldCharType="separate"/>
      </w:r>
      <w:r w:rsidRPr="003A2013">
        <w:fldChar w:fldCharType="end"/>
      </w:r>
      <w:bookmarkEnd w:id="2"/>
      <w:r w:rsidRPr="003A2013">
        <w:rPr>
          <w:rFonts w:ascii="Arial" w:hAnsi="Arial" w:cs="Arial"/>
          <w:color w:val="000000"/>
          <w:sz w:val="18"/>
          <w:szCs w:val="18"/>
        </w:rPr>
        <w:t> samostojno</w:t>
      </w:r>
    </w:p>
    <w:p w14:paraId="12B10F2E" w14:textId="77777777" w:rsidR="00365AA6" w:rsidRPr="003A2013" w:rsidRDefault="00A800E8">
      <w:pPr>
        <w:spacing w:before="225" w:after="225" w:line="240" w:lineRule="auto"/>
        <w:jc w:val="both"/>
      </w:pPr>
      <w:r w:rsidRPr="003A2013">
        <w:fldChar w:fldCharType="begin">
          <w:ffData>
            <w:name w:val="cbox16657371ae02d1"/>
            <w:enabled/>
            <w:calcOnExit w:val="0"/>
            <w:checkBox>
              <w:sizeAuto/>
              <w:default w:val="0"/>
            </w:checkBox>
          </w:ffData>
        </w:fldChar>
      </w:r>
      <w:bookmarkStart w:id="3" w:name="cbox16657371ae02d1"/>
      <w:r w:rsidRPr="003A2013">
        <w:instrText xml:space="preserve"> FORMCHECKBOX </w:instrText>
      </w:r>
      <w:r w:rsidRPr="003A2013">
        <w:fldChar w:fldCharType="separate"/>
      </w:r>
      <w:r w:rsidRPr="003A2013">
        <w:fldChar w:fldCharType="end"/>
      </w:r>
      <w:bookmarkEnd w:id="3"/>
      <w:r w:rsidRPr="003A2013">
        <w:rPr>
          <w:rFonts w:ascii="Arial" w:hAnsi="Arial" w:cs="Arial"/>
          <w:color w:val="000000"/>
          <w:sz w:val="18"/>
          <w:szCs w:val="18"/>
        </w:rPr>
        <w:t> z naslednjimi partnerji (navedite samo firme): ___________________________________</w:t>
      </w:r>
    </w:p>
    <w:p w14:paraId="2DA01CB9" w14:textId="77777777" w:rsidR="00365AA6" w:rsidRPr="003A2013" w:rsidRDefault="00A800E8">
      <w:pPr>
        <w:spacing w:before="225" w:after="225" w:line="240" w:lineRule="auto"/>
        <w:jc w:val="both"/>
      </w:pPr>
      <w:r w:rsidRPr="003A2013">
        <w:fldChar w:fldCharType="begin">
          <w:ffData>
            <w:name w:val="cbox16657371ae0526"/>
            <w:enabled/>
            <w:calcOnExit w:val="0"/>
            <w:checkBox>
              <w:sizeAuto/>
              <w:default w:val="0"/>
            </w:checkBox>
          </w:ffData>
        </w:fldChar>
      </w:r>
      <w:bookmarkStart w:id="4" w:name="cbox16657371ae0526"/>
      <w:r w:rsidRPr="003A2013">
        <w:instrText xml:space="preserve"> FORMCHECKBOX </w:instrText>
      </w:r>
      <w:r w:rsidRPr="003A2013">
        <w:fldChar w:fldCharType="separate"/>
      </w:r>
      <w:r w:rsidRPr="003A2013">
        <w:fldChar w:fldCharType="end"/>
      </w:r>
      <w:bookmarkEnd w:id="4"/>
      <w:r w:rsidRPr="003A2013">
        <w:rPr>
          <w:rFonts w:ascii="Arial" w:hAnsi="Arial" w:cs="Arial"/>
          <w:color w:val="000000"/>
          <w:sz w:val="18"/>
          <w:szCs w:val="18"/>
        </w:rPr>
        <w:t> z naslednjimi podizvajalci (navedite samo firme): ________________________________</w:t>
      </w:r>
    </w:p>
    <w:p w14:paraId="727AA3D8" w14:textId="77777777" w:rsidR="00365AA6" w:rsidRPr="003A2013" w:rsidRDefault="00A800E8">
      <w:pPr>
        <w:spacing w:before="225" w:after="225" w:line="240" w:lineRule="auto"/>
        <w:jc w:val="both"/>
      </w:pPr>
      <w:r w:rsidRPr="003A2013">
        <w:fldChar w:fldCharType="begin">
          <w:ffData>
            <w:name w:val="cbox16657371ae07f3"/>
            <w:enabled/>
            <w:calcOnExit w:val="0"/>
            <w:checkBox>
              <w:sizeAuto/>
              <w:default w:val="0"/>
            </w:checkBox>
          </w:ffData>
        </w:fldChar>
      </w:r>
      <w:bookmarkStart w:id="5" w:name="cbox16657371ae07f3"/>
      <w:r w:rsidRPr="003A2013">
        <w:instrText xml:space="preserve"> FORMCHECKBOX </w:instrText>
      </w:r>
      <w:r w:rsidRPr="003A2013">
        <w:fldChar w:fldCharType="separate"/>
      </w:r>
      <w:r w:rsidRPr="003A2013">
        <w:fldChar w:fldCharType="end"/>
      </w:r>
      <w:bookmarkEnd w:id="5"/>
      <w:r w:rsidRPr="003A2013">
        <w:rPr>
          <w:rFonts w:ascii="Arial" w:hAnsi="Arial" w:cs="Arial"/>
          <w:color w:val="000000"/>
          <w:sz w:val="18"/>
          <w:szCs w:val="18"/>
        </w:rPr>
        <w:t> z uporabo zmogljivosti naslednjih subjektov (navedite samo firme): _____________________________</w:t>
      </w:r>
    </w:p>
    <w:p w14:paraId="65EC8FF9" w14:textId="77777777" w:rsidR="00365AA6" w:rsidRPr="008D6777" w:rsidRDefault="00A800E8" w:rsidP="00E36B15">
      <w:pPr>
        <w:spacing w:before="360" w:after="225" w:line="240" w:lineRule="auto"/>
        <w:jc w:val="both"/>
      </w:pPr>
      <w:r w:rsidRPr="003A2013">
        <w:rPr>
          <w:rFonts w:ascii="Arial" w:hAnsi="Arial" w:cs="Arial"/>
          <w:color w:val="000000"/>
          <w:sz w:val="18"/>
          <w:szCs w:val="18"/>
        </w:rPr>
        <w:t> </w:t>
      </w:r>
      <w:r w:rsidRPr="008D6777">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353"/>
        <w:gridCol w:w="2214"/>
        <w:gridCol w:w="1935"/>
        <w:gridCol w:w="2556"/>
      </w:tblGrid>
      <w:tr w:rsidR="008B5903" w:rsidRPr="008D6777" w14:paraId="6A229D35" w14:textId="77777777" w:rsidTr="00597E33">
        <w:tc>
          <w:tcPr>
            <w:tcW w:w="129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857D1A" w14:textId="79C34934" w:rsidR="008B5903" w:rsidRPr="008D6777" w:rsidRDefault="00597E33" w:rsidP="008B5903">
            <w:pPr>
              <w:jc w:val="center"/>
            </w:pPr>
            <w:r>
              <w:rPr>
                <w:rFonts w:ascii="Arial" w:hAnsi="Arial" w:cs="Arial"/>
                <w:b/>
                <w:bCs/>
                <w:color w:val="000000"/>
                <w:position w:val="-2"/>
                <w:sz w:val="18"/>
                <w:szCs w:val="18"/>
                <w:shd w:val="clear" w:color="auto" w:fill="D1D1D1"/>
              </w:rPr>
              <w:t>Postavka</w:t>
            </w:r>
          </w:p>
        </w:tc>
        <w:tc>
          <w:tcPr>
            <w:tcW w:w="122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1D2272" w14:textId="43B73BAC" w:rsidR="008D6777" w:rsidRPr="00597E33" w:rsidRDefault="008B5903" w:rsidP="00597E33">
            <w:pPr>
              <w:jc w:val="center"/>
              <w:rPr>
                <w:rFonts w:ascii="Arial" w:hAnsi="Arial" w:cs="Arial"/>
                <w:b/>
                <w:bCs/>
                <w:color w:val="000000"/>
                <w:position w:val="-2"/>
                <w:sz w:val="18"/>
                <w:szCs w:val="18"/>
                <w:shd w:val="clear" w:color="auto" w:fill="D1D1D1"/>
              </w:rPr>
            </w:pPr>
            <w:r w:rsidRPr="008D6777">
              <w:rPr>
                <w:rFonts w:ascii="Arial" w:hAnsi="Arial" w:cs="Arial"/>
                <w:b/>
                <w:bCs/>
                <w:color w:val="000000"/>
                <w:position w:val="-2"/>
                <w:sz w:val="18"/>
                <w:szCs w:val="18"/>
                <w:shd w:val="clear" w:color="auto" w:fill="D1D1D1"/>
              </w:rPr>
              <w:t xml:space="preserve">Vrednost </w:t>
            </w:r>
            <w:r w:rsidR="00597E33">
              <w:rPr>
                <w:rFonts w:ascii="Arial" w:hAnsi="Arial" w:cs="Arial"/>
                <w:b/>
                <w:bCs/>
                <w:color w:val="000000"/>
                <w:position w:val="-2"/>
                <w:sz w:val="18"/>
                <w:szCs w:val="18"/>
                <w:shd w:val="clear" w:color="auto" w:fill="D1D1D1"/>
              </w:rPr>
              <w:t>v EUR brez DDV</w:t>
            </w:r>
            <w:r w:rsidRPr="008D6777">
              <w:rPr>
                <w:rFonts w:ascii="Arial" w:hAnsi="Arial" w:cs="Arial"/>
                <w:b/>
                <w:bCs/>
                <w:color w:val="000000"/>
                <w:position w:val="-2"/>
                <w:sz w:val="18"/>
                <w:szCs w:val="18"/>
                <w:shd w:val="clear" w:color="auto" w:fill="D1D1D1"/>
              </w:rPr>
              <w:t xml:space="preserve"> </w:t>
            </w:r>
          </w:p>
        </w:tc>
        <w:tc>
          <w:tcPr>
            <w:tcW w:w="10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BF1447" w14:textId="726B8096" w:rsidR="008D6777" w:rsidRPr="008D6777" w:rsidRDefault="00597E33">
            <w:pPr>
              <w:jc w:val="center"/>
            </w:pPr>
            <w:r>
              <w:rPr>
                <w:rFonts w:ascii="Arial" w:hAnsi="Arial" w:cs="Arial"/>
                <w:b/>
                <w:bCs/>
                <w:color w:val="000000" w:themeColor="text1"/>
                <w:position w:val="-2"/>
                <w:sz w:val="18"/>
                <w:szCs w:val="18"/>
                <w:shd w:val="clear" w:color="auto" w:fill="D1D1D1"/>
              </w:rPr>
              <w:t>DDV</w:t>
            </w:r>
          </w:p>
        </w:tc>
        <w:tc>
          <w:tcPr>
            <w:tcW w:w="141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79CFB7" w14:textId="2C7AD605" w:rsidR="008D6777" w:rsidRPr="00597E33" w:rsidRDefault="008B5903" w:rsidP="00597E33">
            <w:pPr>
              <w:jc w:val="center"/>
              <w:rPr>
                <w:rFonts w:ascii="Arial" w:hAnsi="Arial" w:cs="Arial"/>
                <w:b/>
                <w:bCs/>
                <w:color w:val="000000"/>
                <w:position w:val="-2"/>
                <w:sz w:val="18"/>
                <w:szCs w:val="18"/>
                <w:shd w:val="clear" w:color="auto" w:fill="D1D1D1"/>
              </w:rPr>
            </w:pPr>
            <w:r w:rsidRPr="008D6777">
              <w:rPr>
                <w:rFonts w:ascii="Arial" w:hAnsi="Arial" w:cs="Arial"/>
                <w:b/>
                <w:bCs/>
                <w:color w:val="000000"/>
                <w:position w:val="-2"/>
                <w:sz w:val="18"/>
                <w:szCs w:val="18"/>
                <w:shd w:val="clear" w:color="auto" w:fill="D1D1D1"/>
              </w:rPr>
              <w:t>Vrednost z</w:t>
            </w:r>
            <w:r w:rsidR="00A95FEA">
              <w:rPr>
                <w:rFonts w:ascii="Arial" w:hAnsi="Arial" w:cs="Arial"/>
                <w:b/>
                <w:bCs/>
                <w:color w:val="000000"/>
                <w:position w:val="-2"/>
                <w:sz w:val="18"/>
                <w:szCs w:val="18"/>
                <w:shd w:val="clear" w:color="auto" w:fill="D1D1D1"/>
              </w:rPr>
              <w:t xml:space="preserve"> </w:t>
            </w:r>
            <w:r w:rsidR="00597E33">
              <w:rPr>
                <w:rFonts w:ascii="Arial" w:hAnsi="Arial" w:cs="Arial"/>
                <w:b/>
                <w:bCs/>
                <w:color w:val="000000"/>
                <w:position w:val="-2"/>
                <w:sz w:val="18"/>
                <w:szCs w:val="18"/>
                <w:shd w:val="clear" w:color="auto" w:fill="D1D1D1"/>
              </w:rPr>
              <w:t>DDV</w:t>
            </w:r>
          </w:p>
        </w:tc>
      </w:tr>
      <w:tr w:rsidR="008D6777" w:rsidRPr="008D6777" w14:paraId="37310B3D" w14:textId="77777777" w:rsidTr="00597E33">
        <w:tc>
          <w:tcPr>
            <w:tcW w:w="12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579E3" w14:textId="4A6034A8" w:rsidR="008D6777" w:rsidRPr="008D6777" w:rsidRDefault="00E36B15" w:rsidP="008D6777">
            <w:pPr>
              <w:jc w:val="center"/>
            </w:pPr>
            <w:r w:rsidRPr="00E36B15">
              <w:rPr>
                <w:rFonts w:ascii="Arial" w:hAnsi="Arial" w:cs="Arial"/>
                <w:color w:val="000000"/>
                <w:position w:val="-2"/>
                <w:sz w:val="18"/>
                <w:szCs w:val="18"/>
              </w:rPr>
              <w:t xml:space="preserve">Nakup gasilskega vozila za gašenje gozdnih požarov </w:t>
            </w:r>
          </w:p>
        </w:tc>
        <w:tc>
          <w:tcPr>
            <w:tcW w:w="12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1BB53" w14:textId="77777777" w:rsidR="008D6777" w:rsidRPr="008D6777" w:rsidRDefault="008D6777" w:rsidP="008D6777">
            <w:r w:rsidRPr="008D6777">
              <w:rPr>
                <w:rFonts w:ascii="Arial" w:hAnsi="Arial" w:cs="Arial"/>
                <w:color w:val="000000"/>
                <w:position w:val="-2"/>
                <w:sz w:val="18"/>
                <w:szCs w:val="18"/>
              </w:rPr>
              <w:t> </w:t>
            </w:r>
          </w:p>
        </w:tc>
        <w:tc>
          <w:tcPr>
            <w:tcW w:w="10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C5265" w14:textId="77777777" w:rsidR="008D6777" w:rsidRPr="008D6777" w:rsidRDefault="008D6777" w:rsidP="008D6777">
            <w:r w:rsidRPr="008D6777">
              <w:rPr>
                <w:rFonts w:ascii="Arial" w:hAnsi="Arial" w:cs="Arial"/>
                <w:color w:val="000000"/>
                <w:position w:val="-2"/>
                <w:sz w:val="18"/>
                <w:szCs w:val="18"/>
              </w:rPr>
              <w:t> </w:t>
            </w:r>
          </w:p>
        </w:tc>
        <w:tc>
          <w:tcPr>
            <w:tcW w:w="14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1AE1B" w14:textId="77777777" w:rsidR="008D6777" w:rsidRPr="008D6777" w:rsidRDefault="008D6777" w:rsidP="008D6777">
            <w:r w:rsidRPr="008D6777">
              <w:rPr>
                <w:rFonts w:ascii="Arial" w:hAnsi="Arial" w:cs="Arial"/>
                <w:color w:val="000000"/>
                <w:position w:val="-2"/>
                <w:sz w:val="18"/>
                <w:szCs w:val="18"/>
              </w:rPr>
              <w:t> </w:t>
            </w:r>
          </w:p>
        </w:tc>
      </w:tr>
    </w:tbl>
    <w:p w14:paraId="0619AB93" w14:textId="77777777" w:rsidR="00365AA6" w:rsidRPr="008D6777" w:rsidRDefault="00A800E8" w:rsidP="00663A3D">
      <w:pPr>
        <w:spacing w:after="0" w:line="240" w:lineRule="auto"/>
      </w:pPr>
      <w:r w:rsidRPr="008D6777">
        <w:rPr>
          <w:rFonts w:ascii="Arial" w:hAnsi="Arial" w:cs="Arial"/>
          <w:color w:val="000000"/>
          <w:sz w:val="18"/>
          <w:szCs w:val="18"/>
        </w:rPr>
        <w:t xml:space="preserve">   </w:t>
      </w:r>
    </w:p>
    <w:p w14:paraId="21D7EC03" w14:textId="2D1C1FC6" w:rsidR="00365AA6" w:rsidRPr="008D6777" w:rsidRDefault="00B412DF" w:rsidP="00E36B15">
      <w:pPr>
        <w:spacing w:before="360" w:after="120" w:line="240" w:lineRule="auto"/>
        <w:jc w:val="both"/>
      </w:pPr>
      <w:r w:rsidRPr="008D6777">
        <w:rPr>
          <w:rFonts w:ascii="Arial" w:hAnsi="Arial" w:cs="Arial"/>
          <w:b/>
          <w:bCs/>
          <w:color w:val="000000"/>
          <w:sz w:val="18"/>
          <w:szCs w:val="18"/>
        </w:rPr>
        <w:t>I</w:t>
      </w:r>
      <w:r w:rsidR="008D6777" w:rsidRPr="008D6777">
        <w:rPr>
          <w:rFonts w:ascii="Arial" w:hAnsi="Arial" w:cs="Arial"/>
          <w:b/>
          <w:bCs/>
          <w:color w:val="000000"/>
          <w:sz w:val="18"/>
          <w:szCs w:val="18"/>
        </w:rPr>
        <w:t>II</w:t>
      </w:r>
      <w:r w:rsidR="00A800E8" w:rsidRPr="008D6777">
        <w:rPr>
          <w:rFonts w:ascii="Arial" w:hAnsi="Arial" w:cs="Arial"/>
          <w:b/>
          <w:bCs/>
          <w:color w:val="000000"/>
          <w:sz w:val="18"/>
          <w:szCs w:val="18"/>
        </w:rPr>
        <w:t>. Rok veljavnosti ponudb</w:t>
      </w:r>
      <w:r w:rsidR="00A800E8" w:rsidRPr="008D6777">
        <w:rPr>
          <w:rFonts w:ascii="Arial" w:hAnsi="Arial" w:cs="Arial"/>
          <w:color w:val="000000"/>
          <w:sz w:val="18"/>
          <w:szCs w:val="18"/>
        </w:rPr>
        <w:t>e</w:t>
      </w:r>
    </w:p>
    <w:p w14:paraId="7385FF1C" w14:textId="2A4944C5" w:rsidR="00365AA6" w:rsidRPr="008D6777" w:rsidRDefault="00A800E8">
      <w:pPr>
        <w:spacing w:before="225" w:after="225" w:line="240" w:lineRule="auto"/>
        <w:jc w:val="both"/>
      </w:pPr>
      <w:r w:rsidRPr="008D6777">
        <w:rPr>
          <w:rFonts w:ascii="Arial" w:hAnsi="Arial" w:cs="Arial"/>
          <w:color w:val="000000"/>
          <w:sz w:val="18"/>
          <w:szCs w:val="18"/>
        </w:rPr>
        <w:t xml:space="preserve">Ponudba velja najmanj </w:t>
      </w:r>
      <w:r w:rsidR="004A2FFB">
        <w:rPr>
          <w:rFonts w:ascii="Arial" w:hAnsi="Arial" w:cs="Arial"/>
          <w:color w:val="000000"/>
          <w:sz w:val="18"/>
          <w:szCs w:val="18"/>
        </w:rPr>
        <w:t>90</w:t>
      </w:r>
      <w:r w:rsidRPr="008D6777">
        <w:rPr>
          <w:rFonts w:ascii="Arial" w:hAnsi="Arial" w:cs="Arial"/>
          <w:color w:val="000000"/>
          <w:sz w:val="18"/>
          <w:szCs w:val="18"/>
        </w:rPr>
        <w:t xml:space="preserve"> dni od roka za predložitev ponudb.</w:t>
      </w:r>
    </w:p>
    <w:p w14:paraId="10880E95" w14:textId="66100636" w:rsidR="008B5903" w:rsidRPr="003A2013" w:rsidRDefault="00A800E8">
      <w:pPr>
        <w:spacing w:before="225" w:after="225" w:line="240" w:lineRule="auto"/>
        <w:jc w:val="both"/>
      </w:pPr>
      <w:r w:rsidRPr="008D6777">
        <w:rPr>
          <w:rFonts w:ascii="Arial" w:hAnsi="Arial" w:cs="Arial"/>
          <w:color w:val="000000"/>
          <w:sz w:val="18"/>
          <w:szCs w:val="18"/>
        </w:rPr>
        <w:t>Ponudba mora biti veljavna najmanj do navedenega roka. Prekratka veljavnost ponudbe pomeni razlog za zavrnitev ponudbe.</w:t>
      </w:r>
    </w:p>
    <w:p w14:paraId="4D146F6D" w14:textId="4DBFD710" w:rsidR="00365AA6" w:rsidRPr="003A2013" w:rsidRDefault="008D6777" w:rsidP="00E36B15">
      <w:pPr>
        <w:spacing w:before="360" w:after="225" w:line="240" w:lineRule="auto"/>
        <w:jc w:val="both"/>
      </w:pPr>
      <w:r>
        <w:rPr>
          <w:rFonts w:ascii="Arial" w:hAnsi="Arial" w:cs="Arial"/>
          <w:b/>
          <w:bCs/>
          <w:color w:val="000000"/>
          <w:sz w:val="18"/>
          <w:szCs w:val="18"/>
        </w:rPr>
        <w:t>I</w:t>
      </w:r>
      <w:r w:rsidR="00A800E8" w:rsidRPr="003A2013">
        <w:rPr>
          <w:rFonts w:ascii="Arial" w:hAnsi="Arial" w:cs="Arial"/>
          <w:b/>
          <w:bCs/>
          <w:color w:val="000000"/>
          <w:sz w:val="18"/>
          <w:szCs w:val="18"/>
        </w:rPr>
        <w:t>V. Podatki o plačilu</w:t>
      </w:r>
    </w:p>
    <w:p w14:paraId="24037EB1" w14:textId="77777777" w:rsidR="00365AA6" w:rsidRPr="003A2013" w:rsidRDefault="00A800E8">
      <w:pPr>
        <w:spacing w:before="225" w:after="225" w:line="240" w:lineRule="auto"/>
        <w:jc w:val="both"/>
      </w:pPr>
      <w:r w:rsidRPr="003A2013">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2E3D7C5" w14:textId="77777777" w:rsidR="008B5903" w:rsidRPr="003A2013" w:rsidRDefault="00A800E8" w:rsidP="008B5903">
      <w:pPr>
        <w:spacing w:before="225" w:after="225" w:line="240" w:lineRule="auto"/>
        <w:jc w:val="both"/>
      </w:pPr>
      <w:r w:rsidRPr="003A2013">
        <w:rPr>
          <w:rFonts w:ascii="Arial" w:hAnsi="Arial" w:cs="Arial"/>
          <w:color w:val="000000"/>
          <w:sz w:val="18"/>
          <w:szCs w:val="18"/>
        </w:rPr>
        <w:t>Izvajalec izstavi račun v elektronski obliki (eRačun) preko spletnega portala UJPnet. Kot uradni prejem računa se šteje datum vnosa računa v sistem UJPnet.</w:t>
      </w:r>
    </w:p>
    <w:p w14:paraId="658E9DA6" w14:textId="15943C8E" w:rsidR="00365AA6" w:rsidRPr="003A2013" w:rsidRDefault="00A800E8" w:rsidP="008B5903">
      <w:pPr>
        <w:spacing w:before="225" w:after="225" w:line="240" w:lineRule="auto"/>
        <w:jc w:val="both"/>
      </w:pPr>
      <w:r w:rsidRPr="003A2013">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F1881EF" w14:textId="77777777" w:rsidR="00822E65" w:rsidRDefault="00822E65" w:rsidP="008B5903">
      <w:pPr>
        <w:spacing w:before="225" w:after="225" w:line="240" w:lineRule="auto"/>
        <w:jc w:val="both"/>
        <w:rPr>
          <w:rFonts w:ascii="Arial" w:hAnsi="Arial" w:cs="Arial"/>
          <w:b/>
          <w:bCs/>
          <w:color w:val="000000"/>
          <w:sz w:val="18"/>
          <w:szCs w:val="18"/>
        </w:rPr>
      </w:pPr>
    </w:p>
    <w:p w14:paraId="3C8CE55F" w14:textId="25894B3F" w:rsidR="00365AA6" w:rsidRPr="003A2013" w:rsidRDefault="00A800E8" w:rsidP="008B5903">
      <w:pPr>
        <w:spacing w:before="225" w:after="225" w:line="240" w:lineRule="auto"/>
        <w:jc w:val="both"/>
      </w:pPr>
      <w:r w:rsidRPr="003A2013">
        <w:rPr>
          <w:rFonts w:ascii="Arial" w:hAnsi="Arial" w:cs="Arial"/>
          <w:b/>
          <w:bCs/>
          <w:color w:val="000000"/>
          <w:sz w:val="18"/>
          <w:szCs w:val="18"/>
        </w:rPr>
        <w:lastRenderedPageBreak/>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365AA6" w:rsidRPr="003A2013" w14:paraId="31196AF9"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483D77" w14:textId="77777777" w:rsidR="00365AA6" w:rsidRPr="003A2013" w:rsidRDefault="00A800E8">
            <w:pPr>
              <w:jc w:val="right"/>
            </w:pPr>
            <w:r w:rsidRPr="003A2013">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AAA70" w14:textId="77777777" w:rsidR="00365AA6" w:rsidRPr="003A2013" w:rsidRDefault="00A800E8">
            <w:r w:rsidRPr="003A2013">
              <w:rPr>
                <w:rFonts w:ascii="Arial" w:hAnsi="Arial" w:cs="Arial"/>
                <w:color w:val="000000"/>
                <w:position w:val="-2"/>
                <w:sz w:val="18"/>
                <w:szCs w:val="18"/>
              </w:rPr>
              <w:t> </w:t>
            </w:r>
          </w:p>
        </w:tc>
      </w:tr>
      <w:tr w:rsidR="00365AA6" w:rsidRPr="003A2013" w14:paraId="6D1D9BAC"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299598" w14:textId="77777777" w:rsidR="00365AA6" w:rsidRPr="003A2013" w:rsidRDefault="00A800E8">
            <w:pPr>
              <w:jc w:val="right"/>
            </w:pPr>
            <w:r w:rsidRPr="003A2013">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CB877" w14:textId="77777777" w:rsidR="00365AA6" w:rsidRPr="003A2013" w:rsidRDefault="00A800E8">
            <w:r w:rsidRPr="003A2013">
              <w:rPr>
                <w:rFonts w:ascii="Arial" w:hAnsi="Arial" w:cs="Arial"/>
                <w:color w:val="000000"/>
                <w:position w:val="-2"/>
                <w:sz w:val="18"/>
                <w:szCs w:val="18"/>
              </w:rPr>
              <w:t> </w:t>
            </w:r>
          </w:p>
        </w:tc>
      </w:tr>
      <w:tr w:rsidR="00365AA6" w:rsidRPr="003A2013" w14:paraId="4019F695"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EA0BA6" w14:textId="77777777" w:rsidR="00365AA6" w:rsidRPr="003A2013" w:rsidRDefault="00A800E8">
            <w:pPr>
              <w:jc w:val="right"/>
            </w:pPr>
            <w:r w:rsidRPr="003A2013">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DA403" w14:textId="77777777" w:rsidR="00365AA6" w:rsidRPr="003A2013" w:rsidRDefault="00A800E8">
            <w:r w:rsidRPr="003A2013">
              <w:rPr>
                <w:rFonts w:ascii="Arial" w:hAnsi="Arial" w:cs="Arial"/>
                <w:color w:val="000000"/>
                <w:position w:val="-2"/>
                <w:sz w:val="18"/>
                <w:szCs w:val="18"/>
              </w:rPr>
              <w:t> </w:t>
            </w:r>
          </w:p>
        </w:tc>
      </w:tr>
      <w:tr w:rsidR="00365AA6" w:rsidRPr="003A2013" w14:paraId="13B91ADA"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1596C2" w14:textId="77777777" w:rsidR="00365AA6" w:rsidRPr="003A2013" w:rsidRDefault="00A800E8">
            <w:pPr>
              <w:jc w:val="right"/>
            </w:pPr>
            <w:r w:rsidRPr="003A2013">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56825" w14:textId="77777777" w:rsidR="00365AA6" w:rsidRPr="003A2013" w:rsidRDefault="00A800E8">
            <w:r w:rsidRPr="003A2013">
              <w:rPr>
                <w:rFonts w:ascii="Arial" w:hAnsi="Arial" w:cs="Arial"/>
                <w:color w:val="000000"/>
                <w:position w:val="-2"/>
                <w:sz w:val="18"/>
                <w:szCs w:val="18"/>
              </w:rPr>
              <w:t> </w:t>
            </w:r>
          </w:p>
        </w:tc>
      </w:tr>
      <w:tr w:rsidR="00365AA6" w:rsidRPr="003A2013" w14:paraId="6B2E4C20"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47D4A5" w14:textId="77777777" w:rsidR="00365AA6" w:rsidRPr="003A2013" w:rsidRDefault="00A800E8">
            <w:pPr>
              <w:jc w:val="right"/>
            </w:pPr>
            <w:r w:rsidRPr="003A2013">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5814D" w14:textId="77777777" w:rsidR="00365AA6" w:rsidRPr="003A2013" w:rsidRDefault="00A800E8">
            <w:r w:rsidRPr="003A2013">
              <w:rPr>
                <w:rFonts w:ascii="Arial" w:hAnsi="Arial" w:cs="Arial"/>
                <w:color w:val="000000"/>
                <w:position w:val="-2"/>
                <w:sz w:val="18"/>
                <w:szCs w:val="18"/>
              </w:rPr>
              <w:t> </w:t>
            </w:r>
          </w:p>
        </w:tc>
      </w:tr>
      <w:tr w:rsidR="00365AA6" w:rsidRPr="003A2013" w14:paraId="2E2D2E27"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2B49B4" w14:textId="77777777" w:rsidR="00365AA6" w:rsidRPr="003A2013" w:rsidRDefault="00A800E8">
            <w:pPr>
              <w:jc w:val="right"/>
            </w:pPr>
            <w:r w:rsidRPr="003A2013">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775C1" w14:textId="77777777" w:rsidR="00365AA6" w:rsidRPr="003A2013" w:rsidRDefault="00A800E8">
            <w:r w:rsidRPr="003A2013">
              <w:rPr>
                <w:rFonts w:ascii="Arial" w:hAnsi="Arial" w:cs="Arial"/>
                <w:color w:val="000000"/>
                <w:position w:val="-2"/>
                <w:sz w:val="18"/>
                <w:szCs w:val="18"/>
              </w:rPr>
              <w:t> </w:t>
            </w:r>
          </w:p>
        </w:tc>
      </w:tr>
      <w:tr w:rsidR="00365AA6" w:rsidRPr="003A2013" w14:paraId="43EE8B40"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505B1F" w14:textId="77777777" w:rsidR="00365AA6" w:rsidRPr="003A2013" w:rsidRDefault="00A800E8">
            <w:pPr>
              <w:jc w:val="right"/>
            </w:pPr>
            <w:r w:rsidRPr="003A2013">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47CA5" w14:textId="77777777" w:rsidR="00365AA6" w:rsidRPr="003A2013" w:rsidRDefault="00A800E8">
            <w:r w:rsidRPr="003A2013">
              <w:rPr>
                <w:rFonts w:ascii="Arial" w:hAnsi="Arial" w:cs="Arial"/>
                <w:color w:val="000000"/>
                <w:position w:val="-2"/>
                <w:sz w:val="18"/>
                <w:szCs w:val="18"/>
              </w:rPr>
              <w:t> </w:t>
            </w:r>
          </w:p>
        </w:tc>
      </w:tr>
      <w:tr w:rsidR="00365AA6" w:rsidRPr="003A2013" w14:paraId="20D4C2F3"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60F0C4" w14:textId="77777777" w:rsidR="00365AA6" w:rsidRPr="003A2013" w:rsidRDefault="00A800E8">
            <w:pPr>
              <w:jc w:val="right"/>
            </w:pPr>
            <w:r w:rsidRPr="003A2013">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152DC" w14:textId="77777777" w:rsidR="00365AA6" w:rsidRPr="003A2013" w:rsidRDefault="00A800E8">
            <w:r w:rsidRPr="003A2013">
              <w:rPr>
                <w:rFonts w:ascii="Arial" w:hAnsi="Arial" w:cs="Arial"/>
                <w:color w:val="000000"/>
                <w:position w:val="-2"/>
                <w:sz w:val="18"/>
                <w:szCs w:val="18"/>
              </w:rPr>
              <w:t> </w:t>
            </w:r>
          </w:p>
        </w:tc>
      </w:tr>
      <w:tr w:rsidR="00365AA6" w:rsidRPr="003A2013" w14:paraId="33324C3D"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47B607" w14:textId="77777777" w:rsidR="00365AA6" w:rsidRPr="003A2013" w:rsidRDefault="00A800E8">
            <w:pPr>
              <w:jc w:val="right"/>
            </w:pPr>
            <w:r w:rsidRPr="003A2013">
              <w:rPr>
                <w:rFonts w:ascii="Arial" w:hAnsi="Arial" w:cs="Arial"/>
                <w:b/>
                <w:bCs/>
                <w:color w:val="000000"/>
                <w:position w:val="-2"/>
                <w:sz w:val="18"/>
                <w:szCs w:val="18"/>
                <w:shd w:val="clear" w:color="auto" w:fill="CCCCCC"/>
              </w:rPr>
              <w:t>RAZVRSTITEV DRUŽBE PO ZGD:</w:t>
            </w:r>
            <w:r w:rsidRPr="003A2013">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EE489" w14:textId="77777777" w:rsidR="00365AA6" w:rsidRPr="003A2013" w:rsidRDefault="00A800E8">
            <w:r w:rsidRPr="003A2013">
              <w:rPr>
                <w:rFonts w:ascii="Arial" w:hAnsi="Arial" w:cs="Arial"/>
                <w:color w:val="000000"/>
                <w:position w:val="-2"/>
                <w:sz w:val="18"/>
                <w:szCs w:val="18"/>
              </w:rPr>
              <w:t> </w:t>
            </w:r>
          </w:p>
        </w:tc>
      </w:tr>
      <w:tr w:rsidR="00365AA6" w:rsidRPr="003A2013" w14:paraId="73A4C4E1" w14:textId="77777777" w:rsidTr="00B412D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A38C4A" w14:textId="77777777" w:rsidR="00365AA6" w:rsidRPr="003A2013" w:rsidRDefault="00A800E8">
            <w:pPr>
              <w:jc w:val="right"/>
            </w:pPr>
            <w:r w:rsidRPr="003A2013">
              <w:rPr>
                <w:rFonts w:ascii="Arial" w:hAnsi="Arial" w:cs="Arial"/>
                <w:b/>
                <w:bCs/>
                <w:color w:val="000000"/>
                <w:position w:val="-2"/>
                <w:sz w:val="18"/>
                <w:szCs w:val="18"/>
                <w:shd w:val="clear" w:color="auto" w:fill="CCCCCC"/>
              </w:rPr>
              <w:t>POOBLAŠČENA OSEBA ZA VROČANJE:</w:t>
            </w:r>
            <w:r w:rsidRPr="003A2013">
              <w:rPr>
                <w:rFonts w:ascii="Arial" w:hAnsi="Arial" w:cs="Arial"/>
                <w:i/>
                <w:iCs/>
                <w:color w:val="000000"/>
                <w:position w:val="-2"/>
                <w:sz w:val="18"/>
                <w:szCs w:val="18"/>
                <w:shd w:val="clear" w:color="auto" w:fill="CCCCCC"/>
              </w:rPr>
              <w:br/>
              <w:t>Ime in priimek, ulica in hišna številka, kraj v Republiki Sloveniji </w:t>
            </w:r>
            <w:r w:rsidRPr="003A2013">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49BB57" w14:textId="77777777" w:rsidR="00365AA6" w:rsidRPr="003A2013" w:rsidRDefault="00A800E8">
            <w:r w:rsidRPr="003A2013">
              <w:rPr>
                <w:rFonts w:ascii="Arial" w:hAnsi="Arial" w:cs="Arial"/>
                <w:color w:val="000000"/>
                <w:position w:val="-2"/>
                <w:sz w:val="18"/>
                <w:szCs w:val="18"/>
              </w:rPr>
              <w:t> </w:t>
            </w:r>
          </w:p>
        </w:tc>
      </w:tr>
      <w:tr w:rsidR="00365AA6" w:rsidRPr="003A2013" w14:paraId="53D292FF" w14:textId="77777777" w:rsidTr="00B412DF">
        <w:tblPrEx>
          <w:shd w:val="clear" w:color="auto" w:fill="auto"/>
        </w:tblPrEx>
        <w:tc>
          <w:tcPr>
            <w:tcW w:w="8745" w:type="dxa"/>
            <w:gridSpan w:val="5"/>
            <w:tcMar>
              <w:top w:w="75" w:type="dxa"/>
              <w:bottom w:w="75" w:type="dxa"/>
            </w:tcMar>
            <w:vAlign w:val="center"/>
          </w:tcPr>
          <w:p w14:paraId="16E11440" w14:textId="77777777" w:rsidR="00365AA6" w:rsidRPr="003A2013" w:rsidRDefault="00365AA6"/>
        </w:tc>
      </w:tr>
      <w:tr w:rsidR="00365AA6" w:rsidRPr="003A2013" w14:paraId="101730CB" w14:textId="77777777" w:rsidTr="00B412DF">
        <w:tblPrEx>
          <w:shd w:val="clear" w:color="auto" w:fill="auto"/>
        </w:tblPrEx>
        <w:tc>
          <w:tcPr>
            <w:tcW w:w="4080" w:type="dxa"/>
            <w:gridSpan w:val="3"/>
            <w:tcMar>
              <w:top w:w="75" w:type="dxa"/>
              <w:bottom w:w="75" w:type="dxa"/>
            </w:tcMar>
            <w:vAlign w:val="center"/>
          </w:tcPr>
          <w:p w14:paraId="505E1FDF" w14:textId="77777777" w:rsidR="00365AA6" w:rsidRPr="003A2013" w:rsidRDefault="00A800E8">
            <w:r w:rsidRPr="003A2013">
              <w:rPr>
                <w:rFonts w:ascii="Arial" w:hAnsi="Arial" w:cs="Arial"/>
                <w:color w:val="000000"/>
                <w:position w:val="-2"/>
                <w:sz w:val="18"/>
                <w:szCs w:val="18"/>
              </w:rPr>
              <w:t>Kraj in datum:</w:t>
            </w:r>
          </w:p>
        </w:tc>
        <w:tc>
          <w:tcPr>
            <w:tcW w:w="0" w:type="auto"/>
            <w:gridSpan w:val="2"/>
            <w:tcMar>
              <w:top w:w="75" w:type="dxa"/>
              <w:bottom w:w="75" w:type="dxa"/>
            </w:tcMar>
            <w:vAlign w:val="center"/>
          </w:tcPr>
          <w:p w14:paraId="45F982AE" w14:textId="77777777" w:rsidR="00365AA6" w:rsidRPr="003A2013" w:rsidRDefault="00A800E8">
            <w:pPr>
              <w:jc w:val="center"/>
            </w:pPr>
            <w:r w:rsidRPr="003A2013">
              <w:rPr>
                <w:rFonts w:ascii="Arial" w:hAnsi="Arial" w:cs="Arial"/>
                <w:color w:val="000000"/>
                <w:position w:val="-2"/>
                <w:sz w:val="18"/>
                <w:szCs w:val="18"/>
              </w:rPr>
              <w:t>Ime in priimek: _____________________</w:t>
            </w:r>
          </w:p>
        </w:tc>
      </w:tr>
      <w:tr w:rsidR="00365AA6" w:rsidRPr="003A2013" w14:paraId="11BEC96F" w14:textId="77777777" w:rsidTr="00B412DF">
        <w:tblPrEx>
          <w:shd w:val="clear" w:color="auto" w:fill="auto"/>
        </w:tblPrEx>
        <w:tc>
          <w:tcPr>
            <w:tcW w:w="4080" w:type="dxa"/>
            <w:gridSpan w:val="3"/>
            <w:tcMar>
              <w:top w:w="75" w:type="dxa"/>
              <w:bottom w:w="75" w:type="dxa"/>
            </w:tcMar>
            <w:vAlign w:val="center"/>
          </w:tcPr>
          <w:p w14:paraId="64B79E95" w14:textId="77777777" w:rsidR="00365AA6" w:rsidRPr="003A2013" w:rsidRDefault="00A800E8">
            <w:r w:rsidRPr="003A2013">
              <w:rPr>
                <w:rFonts w:ascii="Arial" w:hAnsi="Arial" w:cs="Arial"/>
                <w:color w:val="000000"/>
                <w:position w:val="-2"/>
                <w:sz w:val="18"/>
                <w:szCs w:val="18"/>
              </w:rPr>
              <w:t> </w:t>
            </w:r>
          </w:p>
        </w:tc>
        <w:tc>
          <w:tcPr>
            <w:tcW w:w="0" w:type="auto"/>
            <w:gridSpan w:val="2"/>
            <w:tcMar>
              <w:top w:w="75" w:type="dxa"/>
              <w:bottom w:w="75" w:type="dxa"/>
            </w:tcMar>
            <w:vAlign w:val="center"/>
          </w:tcPr>
          <w:p w14:paraId="734B94DD" w14:textId="77777777" w:rsidR="00365AA6" w:rsidRPr="003A2013" w:rsidRDefault="00365AA6"/>
          <w:p w14:paraId="359AE137" w14:textId="77777777" w:rsidR="00365AA6" w:rsidRPr="003A2013" w:rsidRDefault="00A800E8">
            <w:pPr>
              <w:jc w:val="center"/>
            </w:pPr>
            <w:r w:rsidRPr="003A2013">
              <w:rPr>
                <w:rFonts w:ascii="Arial" w:hAnsi="Arial" w:cs="Arial"/>
                <w:color w:val="000000"/>
                <w:position w:val="-2"/>
                <w:sz w:val="18"/>
                <w:szCs w:val="18"/>
              </w:rPr>
              <w:t xml:space="preserve"> (žig in podpis)</w:t>
            </w:r>
            <w:r w:rsidRPr="003A2013">
              <w:rPr>
                <w:rFonts w:ascii="Arial" w:hAnsi="Arial" w:cs="Arial"/>
                <w:color w:val="000000"/>
                <w:position w:val="-2"/>
                <w:sz w:val="18"/>
                <w:szCs w:val="18"/>
              </w:rPr>
              <w:br/>
              <w:t> </w:t>
            </w:r>
          </w:p>
        </w:tc>
      </w:tr>
    </w:tbl>
    <w:p w14:paraId="5F42619E" w14:textId="77777777" w:rsidR="00365AA6" w:rsidRPr="003A2013" w:rsidRDefault="00365AA6">
      <w:pPr>
        <w:sectPr w:rsidR="00365AA6" w:rsidRPr="003A2013" w:rsidSect="003972BC">
          <w:footerReference w:type="default" r:id="rId10"/>
          <w:pgSz w:w="11906" w:h="16838"/>
          <w:pgMar w:top="1418" w:right="1418" w:bottom="1418" w:left="1418" w:header="567" w:footer="596" w:gutter="0"/>
          <w:cols w:space="708"/>
          <w:docGrid w:linePitch="360"/>
        </w:sectPr>
      </w:pPr>
    </w:p>
    <w:p w14:paraId="10A7D061" w14:textId="4859365E"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Obrazec št: 2</w:t>
      </w:r>
    </w:p>
    <w:p w14:paraId="10F1D4E2" w14:textId="77777777" w:rsidR="00F11287" w:rsidRPr="003A2013" w:rsidRDefault="00F11287" w:rsidP="003972BC"/>
    <w:p w14:paraId="2880AC0F"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6" w:name="_Toc226105203"/>
      <w:r w:rsidRPr="003A2013">
        <w:rPr>
          <w:rFonts w:ascii="Arial" w:hAnsi="Arial" w:cs="Arial"/>
        </w:rPr>
        <w:t>Krovna izjava</w:t>
      </w:r>
      <w:bookmarkEnd w:id="6"/>
    </w:p>
    <w:p w14:paraId="6B5579A3" w14:textId="77777777" w:rsidR="00F11287" w:rsidRPr="003A2013" w:rsidRDefault="00F11287" w:rsidP="003972BC">
      <w:pPr>
        <w:spacing w:after="120"/>
        <w:rPr>
          <w:rFonts w:ascii="Arial" w:hAnsi="Arial" w:cs="Arial"/>
        </w:rPr>
      </w:pPr>
    </w:p>
    <w:p w14:paraId="49285947" w14:textId="54B866BE" w:rsidR="00365AA6" w:rsidRPr="003A2013" w:rsidRDefault="00A800E8">
      <w:pPr>
        <w:spacing w:before="225" w:after="225" w:line="240" w:lineRule="auto"/>
        <w:jc w:val="both"/>
      </w:pPr>
      <w:r w:rsidRPr="003A2013">
        <w:rPr>
          <w:rFonts w:ascii="Arial" w:hAnsi="Arial" w:cs="Arial"/>
          <w:color w:val="000000"/>
          <w:sz w:val="18"/>
          <w:szCs w:val="18"/>
        </w:rPr>
        <w:t xml:space="preserve">V zvezi z javnim naročilom </w:t>
      </w:r>
      <w:r w:rsidRPr="003B3361">
        <w:rPr>
          <w:rFonts w:ascii="Arial" w:hAnsi="Arial" w:cs="Arial"/>
          <w:b/>
          <w:bCs/>
          <w:color w:val="000000"/>
          <w:sz w:val="18"/>
          <w:szCs w:val="18"/>
        </w:rPr>
        <w:t>»</w:t>
      </w:r>
      <w:r w:rsidR="00E36B15" w:rsidRPr="003B3361">
        <w:rPr>
          <w:rFonts w:ascii="Arial" w:hAnsi="Arial" w:cs="Arial"/>
          <w:b/>
          <w:bCs/>
          <w:color w:val="000000"/>
          <w:sz w:val="18"/>
          <w:szCs w:val="18"/>
        </w:rPr>
        <w:t>Nakup gasilskega vozila za gašenje gozdnih požarov</w:t>
      </w:r>
      <w:r w:rsidRPr="003B3361">
        <w:rPr>
          <w:rFonts w:ascii="Arial" w:hAnsi="Arial" w:cs="Arial"/>
          <w:b/>
          <w:bCs/>
          <w:color w:val="000000"/>
          <w:sz w:val="18"/>
          <w:szCs w:val="18"/>
        </w:rPr>
        <w:t>«</w:t>
      </w:r>
      <w:r w:rsidRPr="003B3361">
        <w:rPr>
          <w:rFonts w:ascii="Arial" w:hAnsi="Arial" w:cs="Arial"/>
          <w:color w:val="000000"/>
          <w:sz w:val="18"/>
          <w:szCs w:val="18"/>
        </w:rPr>
        <w:t>,</w:t>
      </w:r>
    </w:p>
    <w:p w14:paraId="2BF5C466" w14:textId="77777777" w:rsidR="00365AA6" w:rsidRPr="003A2013" w:rsidRDefault="00A800E8">
      <w:pPr>
        <w:spacing w:before="225" w:after="225" w:line="240" w:lineRule="auto"/>
        <w:jc w:val="both"/>
      </w:pPr>
      <w:r w:rsidRPr="003A2013">
        <w:rPr>
          <w:rFonts w:ascii="Arial" w:hAnsi="Arial" w:cs="Arial"/>
          <w:color w:val="000000"/>
          <w:sz w:val="18"/>
          <w:szCs w:val="18"/>
          <w:u w:val="single"/>
        </w:rPr>
        <w:t>____________________________________</w:t>
      </w:r>
      <w:r w:rsidRPr="003A2013">
        <w:rPr>
          <w:rFonts w:ascii="Arial" w:hAnsi="Arial" w:cs="Arial"/>
          <w:color w:val="000000"/>
          <w:sz w:val="18"/>
          <w:szCs w:val="18"/>
        </w:rPr>
        <w:t>,</w:t>
      </w:r>
    </w:p>
    <w:p w14:paraId="0E7C3B19" w14:textId="77777777" w:rsidR="00365AA6" w:rsidRPr="003A2013" w:rsidRDefault="00A800E8">
      <w:pPr>
        <w:spacing w:before="225" w:after="225" w:line="240" w:lineRule="auto"/>
        <w:jc w:val="both"/>
      </w:pPr>
      <w:r w:rsidRPr="003A2013">
        <w:rPr>
          <w:rFonts w:ascii="Arial" w:hAnsi="Arial" w:cs="Arial"/>
          <w:i/>
          <w:iCs/>
          <w:color w:val="000000"/>
          <w:sz w:val="18"/>
          <w:szCs w:val="18"/>
        </w:rPr>
        <w:t>(naziv ponudnika, partnerja v skupni ponudbi)</w:t>
      </w:r>
    </w:p>
    <w:p w14:paraId="4EF3F0D8" w14:textId="77777777" w:rsidR="00365AA6" w:rsidRPr="003A2013" w:rsidRDefault="00A800E8">
      <w:pPr>
        <w:spacing w:before="225" w:after="225" w:line="240" w:lineRule="auto"/>
        <w:jc w:val="both"/>
      </w:pPr>
      <w:r w:rsidRPr="003A2013">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65AA6" w:rsidRPr="003A2013" w14:paraId="0D8FDFA9" w14:textId="77777777">
        <w:tc>
          <w:tcPr>
            <w:tcW w:w="0" w:type="auto"/>
            <w:tcMar>
              <w:top w:w="0" w:type="auto"/>
              <w:bottom w:w="0" w:type="auto"/>
            </w:tcMar>
          </w:tcPr>
          <w:p w14:paraId="7F6B623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vse kopije dokumentov, ki so priloženi ponudbi, ustrezajo originalom;</w:t>
            </w:r>
          </w:p>
          <w:p w14:paraId="55A49AD8"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6D544D6"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EBE7C97"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CBE8532"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408AEE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C2B72D2"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9E0A905"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javno naročilo izvajali s strokovno usposobljenimi delavci oziroma kadrom;</w:t>
            </w:r>
          </w:p>
          <w:p w14:paraId="4AC110A3"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 primeru zamenjave priglašenih podizvajalcev ali priglašenih kadrov pred njihovo menjavo pridobili pisno soglasje naročnika;</w:t>
            </w:r>
          </w:p>
          <w:p w14:paraId="6BA825AA"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 primeru uvedbe novih podizvajalcev, ki niso priglašeni v ponudbi, predhodno pridobili pisno soglasje naročnika;</w:t>
            </w:r>
          </w:p>
          <w:p w14:paraId="2CB9CC8A"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bodo vsi novi podizvajalci, ki niso navedeni v ponudbi, izpolnjevali vse naročnikove pogoje, ki jih morajo izpolnjevati podizvajalci;</w:t>
            </w:r>
          </w:p>
          <w:p w14:paraId="6EE8A59E"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E269648"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bodo vsi zamenjani kadri ob morebitni menjavi izpolnjevali kadrovske pogoje, ki jih je določil naročnik v razpisni dokumentaciji;</w:t>
            </w:r>
          </w:p>
          <w:p w14:paraId="596039F9"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B9CDBFF"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predložili vsa zahtevana zavarovanja posla;</w:t>
            </w:r>
          </w:p>
          <w:p w14:paraId="2BB0BDF9"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ob izdelavi ponudbe pregledali vso razpoložljivo razpisno dokumentacijo;</w:t>
            </w:r>
          </w:p>
          <w:p w14:paraId="3674C85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v celoti seznanjeni z vso relevantno zakonodajo, ki se upošteva pri oddaji tega javnega naročila;</w:t>
            </w:r>
          </w:p>
          <w:p w14:paraId="39372F2A"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v celoti seznanjeni z obsegom in zahtevnostjo javnega naročila;</w:t>
            </w:r>
          </w:p>
          <w:p w14:paraId="15192B83"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bomo vse prevzete obveznosti izpolnili v predpisani količini, kvaliteti in rokih, kot to izhaja iz razpisne dokumentacije za oddajo tega javnega naročila;</w:t>
            </w:r>
          </w:p>
          <w:p w14:paraId="01A6FE7C"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smo pri sestavi ponudbe upoštevali obveznosti do svojih morebitnih podizvajalcev;</w:t>
            </w:r>
          </w:p>
          <w:p w14:paraId="7E7D8FDE"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za nas ne obstaja absolutna prepoved poslovanja z naročnikom, kot izhaja iz 35. člena ZIntPK;</w:t>
            </w:r>
          </w:p>
          <w:p w14:paraId="32053A07" w14:textId="77777777" w:rsidR="00365AA6" w:rsidRPr="003A2013" w:rsidRDefault="00A800E8" w:rsidP="00F202CA">
            <w:pPr>
              <w:numPr>
                <w:ilvl w:val="0"/>
                <w:numId w:val="10"/>
              </w:numPr>
              <w:jc w:val="both"/>
              <w:rPr>
                <w:rFonts w:ascii="Arial" w:hAnsi="Arial" w:cs="Arial"/>
                <w:color w:val="000000"/>
                <w:sz w:val="18"/>
                <w:szCs w:val="18"/>
              </w:rPr>
            </w:pPr>
            <w:r w:rsidRPr="003A2013">
              <w:rPr>
                <w:rFonts w:ascii="Arial" w:hAnsi="Arial" w:cs="Arial"/>
                <w:color w:val="000000"/>
                <w:sz w:val="18"/>
                <w:szCs w:val="18"/>
              </w:rPr>
              <w:t>so navedeni podatki v ponudbi in prilogah resnični in verodostojni.</w:t>
            </w:r>
          </w:p>
        </w:tc>
      </w:tr>
    </w:tbl>
    <w:p w14:paraId="638403F3" w14:textId="77777777" w:rsidR="00365AA6" w:rsidRPr="003A2013" w:rsidRDefault="00A800E8">
      <w:pPr>
        <w:spacing w:before="225" w:after="225" w:line="240" w:lineRule="auto"/>
        <w:jc w:val="both"/>
      </w:pPr>
      <w:r w:rsidRPr="003A2013">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65AA6" w:rsidRPr="003A2013" w14:paraId="57838009" w14:textId="77777777">
        <w:tc>
          <w:tcPr>
            <w:tcW w:w="0" w:type="auto"/>
            <w:tcMar>
              <w:top w:w="0" w:type="auto"/>
              <w:bottom w:w="0" w:type="auto"/>
            </w:tcMar>
          </w:tcPr>
          <w:p w14:paraId="5A986BE6"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lastRenderedPageBreak/>
              <w:t>imamo dovoljenje za opravljanje dejavnosti, ki je predmet javnega naročila,</w:t>
            </w:r>
          </w:p>
          <w:p w14:paraId="2470429A"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smo vpisani v sodni, poklicni oziroma poslovni register v državi sedeža,</w:t>
            </w:r>
          </w:p>
          <w:p w14:paraId="01B7E4F1"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6D6A09C"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2DC36D8"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30F9D1"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2EC8D22"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nimamo nepredloženih obračunov davčnih odtegljajev za dohodke iz delovnega razmerja za obdobje zadnjih petih let do dne oddaje ponudbe ali prijave,</w:t>
            </w:r>
          </w:p>
          <w:p w14:paraId="07EF32C3"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E7B1B68"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z drugimi gospodarskimi subjekti nismo sklenili dogovora, katerega cilj ali učinek je preprečevati, omejevati ali izkrivljati konkurenco,</w:t>
            </w:r>
          </w:p>
          <w:p w14:paraId="53D76A4D"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nismo bili s pravnomočno sodbo v katerikoli državi obsojeni za prestopek v zvezi s poklicnim ravnanjem,</w:t>
            </w:r>
          </w:p>
          <w:p w14:paraId="0A160031"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pri dajanju informacij v tem ali predhodnih postopkih, nismo namerno podali zavajajoče razlage ali teh informacij nismo zagotovili,</w:t>
            </w:r>
          </w:p>
          <w:p w14:paraId="091200B7"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2B226B4" w14:textId="77777777" w:rsidR="00365AA6" w:rsidRPr="003A2013" w:rsidRDefault="00A800E8" w:rsidP="00F202CA">
            <w:pPr>
              <w:numPr>
                <w:ilvl w:val="0"/>
                <w:numId w:val="11"/>
              </w:numPr>
              <w:jc w:val="both"/>
              <w:rPr>
                <w:rFonts w:ascii="Arial" w:hAnsi="Arial" w:cs="Arial"/>
                <w:color w:val="000000"/>
                <w:sz w:val="18"/>
                <w:szCs w:val="18"/>
              </w:rPr>
            </w:pPr>
            <w:r w:rsidRPr="003A2013">
              <w:rPr>
                <w:rFonts w:ascii="Arial" w:hAnsi="Arial" w:cs="Arial"/>
                <w:color w:val="000000"/>
                <w:sz w:val="18"/>
                <w:szCs w:val="18"/>
              </w:rPr>
              <w:t>izpolnjujemo vse ostale pogoje za izvedbo naročila, ki jih določa razpisna dokumentacija.</w:t>
            </w:r>
          </w:p>
        </w:tc>
      </w:tr>
    </w:tbl>
    <w:p w14:paraId="6AD3BF65" w14:textId="77777777" w:rsidR="00365AA6" w:rsidRPr="003A2013" w:rsidRDefault="00A800E8">
      <w:pPr>
        <w:spacing w:before="225" w:after="225" w:line="240" w:lineRule="auto"/>
        <w:jc w:val="both"/>
      </w:pPr>
      <w:r w:rsidRPr="003A201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86275A2" w14:textId="414A5B2B" w:rsidR="00365AA6" w:rsidRPr="003A2013" w:rsidRDefault="00A800E8">
      <w:pPr>
        <w:spacing w:before="225" w:after="225" w:line="240" w:lineRule="auto"/>
        <w:jc w:val="both"/>
      </w:pPr>
      <w:r w:rsidRPr="003A2013">
        <w:rPr>
          <w:rFonts w:ascii="Arial" w:hAnsi="Arial" w:cs="Arial"/>
          <w:color w:val="000000"/>
          <w:sz w:val="18"/>
          <w:szCs w:val="18"/>
        </w:rPr>
        <w:t>Spodaj podpisani dajem/o uradno soglasje, da </w:t>
      </w:r>
      <w:r w:rsidR="00E36B15" w:rsidRPr="00E36B15">
        <w:rPr>
          <w:rFonts w:ascii="Arial" w:hAnsi="Arial" w:cs="Arial"/>
          <w:b/>
          <w:bCs/>
          <w:color w:val="000000"/>
          <w:sz w:val="18"/>
          <w:szCs w:val="18"/>
        </w:rPr>
        <w:t>JAVNI ZAVOD GASILSKA BRIGADA KOPER  ENTE PUBBLICO VIGILI DEL FUOCO, CAPODISTRIA, Ljubljanska cesta 6 , 6000 Koper - Capodistria</w:t>
      </w:r>
      <w:r w:rsidR="007120B5">
        <w:rPr>
          <w:rFonts w:ascii="Arial" w:hAnsi="Arial" w:cs="Arial"/>
          <w:b/>
          <w:bCs/>
          <w:color w:val="000000"/>
          <w:sz w:val="18"/>
          <w:szCs w:val="18"/>
        </w:rPr>
        <w:t xml:space="preserve"> </w:t>
      </w:r>
      <w:r w:rsidRPr="003A2013">
        <w:rPr>
          <w:rFonts w:ascii="Arial" w:hAnsi="Arial" w:cs="Arial"/>
          <w:color w:val="000000"/>
          <w:sz w:val="18"/>
          <w:szCs w:val="18"/>
        </w:rPr>
        <w:t xml:space="preserve">v zvezi z oddajo javnega naročila </w:t>
      </w:r>
      <w:r w:rsidR="00663A3D">
        <w:rPr>
          <w:rFonts w:ascii="Arial" w:hAnsi="Arial" w:cs="Arial"/>
          <w:color w:val="000000"/>
          <w:sz w:val="18"/>
          <w:szCs w:val="18"/>
        </w:rPr>
        <w:t xml:space="preserve">z </w:t>
      </w:r>
      <w:r w:rsidR="00663A3D" w:rsidRPr="00822E65">
        <w:rPr>
          <w:rFonts w:ascii="Arial" w:hAnsi="Arial" w:cs="Arial"/>
          <w:color w:val="000000"/>
          <w:sz w:val="18"/>
          <w:szCs w:val="18"/>
        </w:rPr>
        <w:t>naslovom:</w:t>
      </w:r>
      <w:r w:rsidRPr="00822E65">
        <w:rPr>
          <w:rFonts w:ascii="Arial" w:hAnsi="Arial" w:cs="Arial"/>
          <w:color w:val="000000"/>
          <w:sz w:val="18"/>
          <w:szCs w:val="18"/>
        </w:rPr>
        <w:t> </w:t>
      </w:r>
      <w:r w:rsidR="00663A3D" w:rsidRPr="003B3361">
        <w:rPr>
          <w:rFonts w:ascii="Arial" w:hAnsi="Arial" w:cs="Arial"/>
          <w:b/>
          <w:bCs/>
          <w:color w:val="000000"/>
          <w:sz w:val="18"/>
          <w:szCs w:val="18"/>
        </w:rPr>
        <w:t>»</w:t>
      </w:r>
      <w:r w:rsidR="00E36B15" w:rsidRPr="003B3361">
        <w:rPr>
          <w:rFonts w:ascii="Arial" w:hAnsi="Arial" w:cs="Arial"/>
          <w:b/>
          <w:bCs/>
          <w:color w:val="000000"/>
          <w:sz w:val="18"/>
          <w:szCs w:val="18"/>
        </w:rPr>
        <w:t>Nakup gasilskega vozila za gašenje gozdnih požarov</w:t>
      </w:r>
      <w:r w:rsidR="00663A3D" w:rsidRPr="003B3361">
        <w:rPr>
          <w:rFonts w:ascii="Arial" w:hAnsi="Arial" w:cs="Arial"/>
          <w:b/>
          <w:bCs/>
          <w:color w:val="000000"/>
          <w:sz w:val="18"/>
          <w:szCs w:val="18"/>
        </w:rPr>
        <w:t>«</w:t>
      </w:r>
      <w:r w:rsidRPr="003B3361">
        <w:rPr>
          <w:rFonts w:ascii="Arial" w:hAnsi="Arial" w:cs="Arial"/>
          <w:b/>
          <w:bCs/>
          <w:color w:val="000000"/>
          <w:sz w:val="18"/>
          <w:szCs w:val="18"/>
        </w:rPr>
        <w:t>,</w:t>
      </w:r>
      <w:r w:rsidRPr="00822E65">
        <w:rPr>
          <w:rFonts w:ascii="Arial" w:hAnsi="Arial" w:cs="Arial"/>
          <w:b/>
          <w:bCs/>
          <w:color w:val="000000"/>
          <w:sz w:val="18"/>
          <w:szCs w:val="18"/>
        </w:rPr>
        <w:t> objavljen</w:t>
      </w:r>
      <w:r w:rsidRPr="003A2013">
        <w:rPr>
          <w:rFonts w:ascii="Arial" w:hAnsi="Arial" w:cs="Arial"/>
          <w:b/>
          <w:bCs/>
          <w:color w:val="000000"/>
          <w:sz w:val="18"/>
          <w:szCs w:val="18"/>
        </w:rPr>
        <w:t xml:space="preserve"> na Portalu javnih naročil pod številko _____________ </w:t>
      </w:r>
      <w:r w:rsidRPr="003A2013">
        <w:rPr>
          <w:rFonts w:ascii="Arial" w:hAnsi="Arial" w:cs="Arial"/>
          <w:color w:val="000000"/>
          <w:sz w:val="18"/>
          <w:szCs w:val="18"/>
        </w:rPr>
        <w:t>pridobi podatke za preveritev ponudbe v skladu 89. členom ZJN-3 v enotnem informacijskem sistemu – eDosje iz devetega odstavka 77. člena ZJN-3.</w:t>
      </w:r>
    </w:p>
    <w:p w14:paraId="5447B013" w14:textId="77777777" w:rsidR="00365AA6" w:rsidRPr="003A2013" w:rsidRDefault="00A800E8">
      <w:pPr>
        <w:spacing w:before="225" w:after="225" w:line="240" w:lineRule="auto"/>
        <w:jc w:val="both"/>
      </w:pPr>
      <w:r w:rsidRPr="003A2013">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65AA6" w:rsidRPr="003A2013" w14:paraId="7C04D2FC" w14:textId="77777777">
        <w:tc>
          <w:tcPr>
            <w:tcW w:w="2500" w:type="pct"/>
            <w:tcMar>
              <w:top w:w="75" w:type="dxa"/>
              <w:bottom w:w="75" w:type="dxa"/>
            </w:tcMar>
            <w:vAlign w:val="center"/>
          </w:tcPr>
          <w:p w14:paraId="5D3ABC24" w14:textId="77777777" w:rsidR="00365AA6" w:rsidRPr="003A2013" w:rsidRDefault="00A800E8">
            <w:r w:rsidRPr="003A2013">
              <w:rPr>
                <w:rFonts w:ascii="Arial" w:hAnsi="Arial" w:cs="Arial"/>
                <w:color w:val="000000"/>
                <w:position w:val="-2"/>
                <w:sz w:val="18"/>
                <w:szCs w:val="18"/>
              </w:rPr>
              <w:t>Kraj in datum:</w:t>
            </w:r>
          </w:p>
        </w:tc>
        <w:tc>
          <w:tcPr>
            <w:tcW w:w="0" w:type="auto"/>
            <w:tcMar>
              <w:top w:w="75" w:type="dxa"/>
              <w:bottom w:w="75" w:type="dxa"/>
            </w:tcMar>
            <w:vAlign w:val="center"/>
          </w:tcPr>
          <w:p w14:paraId="315098DB" w14:textId="77777777" w:rsidR="00365AA6" w:rsidRPr="003A2013" w:rsidRDefault="00A800E8">
            <w:r w:rsidRPr="003A2013">
              <w:rPr>
                <w:rFonts w:ascii="Arial" w:hAnsi="Arial" w:cs="Arial"/>
                <w:color w:val="000000"/>
                <w:position w:val="-2"/>
                <w:sz w:val="18"/>
                <w:szCs w:val="18"/>
              </w:rPr>
              <w:t>Ime in priimek: _____________________</w:t>
            </w:r>
          </w:p>
        </w:tc>
      </w:tr>
      <w:tr w:rsidR="00365AA6" w:rsidRPr="003A2013" w14:paraId="4A3E2B0D" w14:textId="77777777">
        <w:tc>
          <w:tcPr>
            <w:tcW w:w="2500" w:type="pct"/>
            <w:tcMar>
              <w:top w:w="75" w:type="dxa"/>
              <w:bottom w:w="75" w:type="dxa"/>
            </w:tcMar>
            <w:vAlign w:val="center"/>
          </w:tcPr>
          <w:p w14:paraId="601F0E0C"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226ACFFB" w14:textId="77777777" w:rsidR="00365AA6" w:rsidRPr="003A2013" w:rsidRDefault="00365AA6"/>
          <w:p w14:paraId="76B9A00E" w14:textId="77777777" w:rsidR="00365AA6" w:rsidRPr="003A2013" w:rsidRDefault="00A800E8">
            <w:pPr>
              <w:jc w:val="center"/>
            </w:pPr>
            <w:r w:rsidRPr="003A2013">
              <w:rPr>
                <w:rFonts w:ascii="Arial" w:hAnsi="Arial" w:cs="Arial"/>
                <w:color w:val="A9A9A9"/>
                <w:position w:val="-2"/>
                <w:sz w:val="18"/>
                <w:szCs w:val="18"/>
              </w:rPr>
              <w:t>(žig in podpis)</w:t>
            </w:r>
          </w:p>
        </w:tc>
      </w:tr>
    </w:tbl>
    <w:p w14:paraId="4E067633"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68F1729E" w14:textId="77777777" w:rsidR="00365AA6" w:rsidRPr="003A2013" w:rsidRDefault="00365AA6">
      <w:pPr>
        <w:sectPr w:rsidR="00365AA6" w:rsidRPr="003A2013" w:rsidSect="003972BC">
          <w:footerReference w:type="default" r:id="rId11"/>
          <w:pgSz w:w="11906" w:h="16838"/>
          <w:pgMar w:top="1418" w:right="1418" w:bottom="1418" w:left="1418" w:header="567" w:footer="596" w:gutter="0"/>
          <w:cols w:space="708"/>
          <w:docGrid w:linePitch="360"/>
        </w:sectPr>
      </w:pPr>
    </w:p>
    <w:p w14:paraId="11C70D6A" w14:textId="77777777"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Obrazec št: 3</w:t>
      </w:r>
    </w:p>
    <w:p w14:paraId="1C5A5235" w14:textId="77777777" w:rsidR="00F11287" w:rsidRPr="003A2013" w:rsidRDefault="00F11287" w:rsidP="003972BC"/>
    <w:p w14:paraId="501085A8"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7" w:name="_Toc226105204"/>
      <w:r w:rsidRPr="003A2013">
        <w:rPr>
          <w:rFonts w:ascii="Arial" w:hAnsi="Arial" w:cs="Arial"/>
        </w:rPr>
        <w:t>ESPD</w:t>
      </w:r>
      <w:bookmarkEnd w:id="7"/>
    </w:p>
    <w:p w14:paraId="24E46609" w14:textId="77777777" w:rsidR="00F11287" w:rsidRPr="003A2013" w:rsidRDefault="00F11287" w:rsidP="003972BC">
      <w:pPr>
        <w:spacing w:after="120"/>
        <w:rPr>
          <w:rFonts w:ascii="Arial" w:hAnsi="Arial" w:cs="Arial"/>
        </w:rPr>
      </w:pPr>
    </w:p>
    <w:p w14:paraId="692B1F3D" w14:textId="77777777" w:rsidR="00365AA6" w:rsidRPr="003A2013" w:rsidRDefault="00A800E8">
      <w:pPr>
        <w:spacing w:before="225" w:after="225" w:line="240" w:lineRule="auto"/>
        <w:jc w:val="both"/>
      </w:pPr>
      <w:r w:rsidRPr="003A2013">
        <w:rPr>
          <w:rFonts w:ascii="Arial" w:hAnsi="Arial" w:cs="Arial"/>
          <w:color w:val="000000"/>
          <w:sz w:val="18"/>
          <w:szCs w:val="18"/>
        </w:rPr>
        <w:t>Ponudnik pri elektronski oddaji ponudbe v razdelek »ESPD – ponudnik« uvozi *.xml obliko datoteke obrazca ESPD, ki je priložen razpisni dokumentaciji.</w:t>
      </w:r>
    </w:p>
    <w:p w14:paraId="365A5B4D" w14:textId="77777777" w:rsidR="00365AA6" w:rsidRPr="003A2013" w:rsidRDefault="00A800E8">
      <w:pPr>
        <w:spacing w:before="225" w:after="225" w:line="240" w:lineRule="auto"/>
        <w:jc w:val="both"/>
      </w:pPr>
      <w:r w:rsidRPr="003A2013">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36D6147" w14:textId="77777777" w:rsidR="00365AA6" w:rsidRPr="003A2013" w:rsidRDefault="00A800E8">
      <w:pPr>
        <w:spacing w:before="225" w:after="225" w:line="240" w:lineRule="auto"/>
        <w:jc w:val="both"/>
      </w:pPr>
      <w:r w:rsidRPr="003A2013">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639C57F" w14:textId="77777777" w:rsidR="00365AA6" w:rsidRPr="003A2013" w:rsidRDefault="00365AA6">
      <w:pPr>
        <w:sectPr w:rsidR="00365AA6" w:rsidRPr="003A2013" w:rsidSect="003972BC">
          <w:footerReference w:type="default" r:id="rId12"/>
          <w:pgSz w:w="11906" w:h="16838"/>
          <w:pgMar w:top="1418" w:right="1418" w:bottom="1418" w:left="1418" w:header="567" w:footer="596" w:gutter="0"/>
          <w:cols w:space="708"/>
          <w:docGrid w:linePitch="360"/>
        </w:sectPr>
      </w:pPr>
    </w:p>
    <w:p w14:paraId="015A77C6" w14:textId="77777777"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Obrazec št: 4</w:t>
      </w:r>
    </w:p>
    <w:p w14:paraId="06B1AA38" w14:textId="77777777" w:rsidR="00F11287" w:rsidRPr="003A2013" w:rsidRDefault="00F11287" w:rsidP="003972BC"/>
    <w:p w14:paraId="68DBDE2A"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8" w:name="_Toc226105205"/>
      <w:r w:rsidRPr="003A2013">
        <w:rPr>
          <w:rFonts w:ascii="Arial" w:hAnsi="Arial" w:cs="Arial"/>
        </w:rPr>
        <w:t>Seznam članov organov in zastopnikov gospodarskega subjekta</w:t>
      </w:r>
      <w:bookmarkEnd w:id="8"/>
    </w:p>
    <w:p w14:paraId="55E6E2F6" w14:textId="77777777" w:rsidR="00F11287" w:rsidRPr="003A2013" w:rsidRDefault="00F11287" w:rsidP="003972BC">
      <w:pPr>
        <w:spacing w:after="120"/>
        <w:rPr>
          <w:rFonts w:ascii="Arial" w:hAnsi="Arial" w:cs="Arial"/>
        </w:rPr>
      </w:pPr>
    </w:p>
    <w:p w14:paraId="159DD687" w14:textId="77777777" w:rsidR="00365AA6" w:rsidRPr="003A2013" w:rsidRDefault="00A800E8">
      <w:pPr>
        <w:spacing w:before="225" w:after="225" w:line="240" w:lineRule="auto"/>
        <w:jc w:val="center"/>
      </w:pPr>
      <w:r w:rsidRPr="003A2013">
        <w:rPr>
          <w:rFonts w:ascii="Arial" w:hAnsi="Arial" w:cs="Arial"/>
          <w:b/>
          <w:bCs/>
          <w:color w:val="000000"/>
          <w:sz w:val="18"/>
          <w:szCs w:val="18"/>
        </w:rPr>
        <w:t>SEZNAM ČLANOV ORGANOV IN ZASTOPNIKOV GOSPODARSKEGA SUBJEKTA</w:t>
      </w:r>
    </w:p>
    <w:p w14:paraId="633BC6BE" w14:textId="77777777" w:rsidR="00365AA6" w:rsidRPr="003A2013" w:rsidRDefault="00A800E8">
      <w:pPr>
        <w:spacing w:before="225" w:after="225" w:line="240" w:lineRule="auto"/>
        <w:jc w:val="both"/>
      </w:pPr>
      <w:r w:rsidRPr="003A2013">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365AA6" w:rsidRPr="003A2013" w14:paraId="5514292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44EBA" w14:textId="77777777" w:rsidR="00365AA6" w:rsidRPr="003A2013" w:rsidRDefault="00A800E8">
            <w:pPr>
              <w:jc w:val="right"/>
            </w:pPr>
            <w:r w:rsidRPr="003A2013">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CF808" w14:textId="77777777" w:rsidR="00365AA6" w:rsidRPr="003A2013" w:rsidRDefault="00A800E8">
            <w:r w:rsidRPr="003A2013">
              <w:rPr>
                <w:rFonts w:ascii="Arial" w:hAnsi="Arial" w:cs="Arial"/>
                <w:color w:val="000000"/>
                <w:position w:val="-2"/>
                <w:sz w:val="18"/>
                <w:szCs w:val="18"/>
              </w:rPr>
              <w:t> </w:t>
            </w:r>
          </w:p>
        </w:tc>
      </w:tr>
      <w:tr w:rsidR="00365AA6" w:rsidRPr="003A2013" w14:paraId="3C4AA74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C1D6F" w14:textId="77777777" w:rsidR="00365AA6" w:rsidRPr="003A2013" w:rsidRDefault="00A800E8">
            <w:pPr>
              <w:jc w:val="right"/>
            </w:pPr>
            <w:r w:rsidRPr="003A2013">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1D164" w14:textId="77777777" w:rsidR="00365AA6" w:rsidRPr="003A2013" w:rsidRDefault="00A800E8">
            <w:r w:rsidRPr="003A2013">
              <w:rPr>
                <w:rFonts w:ascii="Arial" w:hAnsi="Arial" w:cs="Arial"/>
                <w:color w:val="000000"/>
                <w:position w:val="-2"/>
                <w:sz w:val="18"/>
                <w:szCs w:val="18"/>
              </w:rPr>
              <w:t> </w:t>
            </w:r>
          </w:p>
        </w:tc>
      </w:tr>
      <w:tr w:rsidR="00365AA6" w:rsidRPr="003A2013" w14:paraId="20E0264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0D5E8" w14:textId="77777777" w:rsidR="00365AA6" w:rsidRPr="003A2013" w:rsidRDefault="00A800E8">
            <w:pPr>
              <w:jc w:val="right"/>
            </w:pPr>
            <w:r w:rsidRPr="003A2013">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AE56C" w14:textId="77777777" w:rsidR="00365AA6" w:rsidRPr="003A2013" w:rsidRDefault="00A800E8">
            <w:r w:rsidRPr="003A2013">
              <w:rPr>
                <w:rFonts w:ascii="Arial" w:hAnsi="Arial" w:cs="Arial"/>
                <w:color w:val="000000"/>
                <w:position w:val="-2"/>
                <w:sz w:val="18"/>
                <w:szCs w:val="18"/>
              </w:rPr>
              <w:t> </w:t>
            </w:r>
          </w:p>
        </w:tc>
      </w:tr>
      <w:tr w:rsidR="00365AA6" w:rsidRPr="003A2013" w14:paraId="02E3807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9DEB7" w14:textId="77777777" w:rsidR="00365AA6" w:rsidRPr="003A2013" w:rsidRDefault="00A800E8">
            <w:pPr>
              <w:jc w:val="right"/>
            </w:pPr>
            <w:r w:rsidRPr="003A2013">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1F9A9" w14:textId="77777777" w:rsidR="00365AA6" w:rsidRPr="003A2013" w:rsidRDefault="00A800E8">
            <w:r w:rsidRPr="003A2013">
              <w:rPr>
                <w:rFonts w:ascii="Arial" w:hAnsi="Arial" w:cs="Arial"/>
                <w:color w:val="000000"/>
                <w:position w:val="-2"/>
                <w:sz w:val="18"/>
                <w:szCs w:val="18"/>
              </w:rPr>
              <w:t> </w:t>
            </w:r>
          </w:p>
        </w:tc>
      </w:tr>
    </w:tbl>
    <w:p w14:paraId="1A0CAD4D" w14:textId="5C9859C9" w:rsidR="00365AA6" w:rsidRPr="003A2013" w:rsidRDefault="00A800E8">
      <w:pPr>
        <w:spacing w:before="225" w:after="225" w:line="240" w:lineRule="auto"/>
        <w:jc w:val="both"/>
      </w:pPr>
      <w:r w:rsidRPr="003A2013">
        <w:rPr>
          <w:rFonts w:ascii="Arial" w:hAnsi="Arial" w:cs="Arial"/>
          <w:color w:val="000000"/>
          <w:sz w:val="18"/>
          <w:szCs w:val="18"/>
        </w:rPr>
        <w:t> </w:t>
      </w:r>
      <w:r w:rsidRPr="003A2013">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365AA6" w:rsidRPr="003A2013" w14:paraId="234C98F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11266" w14:textId="77777777" w:rsidR="00365AA6" w:rsidRPr="003A2013" w:rsidRDefault="00A800E8">
            <w:r w:rsidRPr="003A2013">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0BD26E" w14:textId="77777777" w:rsidR="00365AA6" w:rsidRPr="003A2013" w:rsidRDefault="00A800E8">
            <w:r w:rsidRPr="003A2013">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94BE12" w14:textId="77777777" w:rsidR="00365AA6" w:rsidRPr="003A2013" w:rsidRDefault="00A800E8">
            <w:r w:rsidRPr="003A2013">
              <w:rPr>
                <w:rFonts w:ascii="Arial" w:hAnsi="Arial" w:cs="Arial"/>
                <w:color w:val="000000"/>
                <w:position w:val="-2"/>
                <w:sz w:val="18"/>
                <w:szCs w:val="18"/>
              </w:rPr>
              <w:t>EMŠO*</w:t>
            </w:r>
          </w:p>
        </w:tc>
      </w:tr>
      <w:tr w:rsidR="00365AA6" w:rsidRPr="003A2013" w14:paraId="1CA6DF5D" w14:textId="77777777" w:rsidTr="00C4586F">
        <w:trPr>
          <w:trHeight w:val="340"/>
        </w:trPr>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955987"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987E6A"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67157" w14:textId="77777777" w:rsidR="00365AA6" w:rsidRPr="003A2013" w:rsidRDefault="00A800E8">
            <w:r w:rsidRPr="003A2013">
              <w:rPr>
                <w:rFonts w:ascii="Arial" w:hAnsi="Arial" w:cs="Arial"/>
                <w:color w:val="000000"/>
                <w:position w:val="-2"/>
                <w:sz w:val="18"/>
                <w:szCs w:val="18"/>
              </w:rPr>
              <w:t> </w:t>
            </w:r>
          </w:p>
        </w:tc>
      </w:tr>
      <w:tr w:rsidR="00365AA6" w:rsidRPr="003A2013" w14:paraId="3F5CA9A3" w14:textId="77777777" w:rsidTr="00C4586F">
        <w:trPr>
          <w:trHeight w:val="340"/>
        </w:trPr>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D3B492"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C3314F"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78F98" w14:textId="77777777" w:rsidR="00365AA6" w:rsidRPr="003A2013" w:rsidRDefault="00A800E8">
            <w:r w:rsidRPr="003A2013">
              <w:rPr>
                <w:rFonts w:ascii="Arial" w:hAnsi="Arial" w:cs="Arial"/>
                <w:color w:val="000000"/>
                <w:position w:val="-2"/>
                <w:sz w:val="18"/>
                <w:szCs w:val="18"/>
              </w:rPr>
              <w:t> </w:t>
            </w:r>
          </w:p>
        </w:tc>
      </w:tr>
      <w:tr w:rsidR="00365AA6" w:rsidRPr="003A2013" w14:paraId="00CD8238" w14:textId="77777777" w:rsidTr="00C4586F">
        <w:trPr>
          <w:trHeight w:val="340"/>
        </w:trPr>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4AFE0"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3C002A"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DF124A" w14:textId="77777777" w:rsidR="00365AA6" w:rsidRPr="003A2013" w:rsidRDefault="00A800E8">
            <w:r w:rsidRPr="003A2013">
              <w:rPr>
                <w:rFonts w:ascii="Arial" w:hAnsi="Arial" w:cs="Arial"/>
                <w:color w:val="000000"/>
                <w:position w:val="-2"/>
                <w:sz w:val="18"/>
                <w:szCs w:val="18"/>
              </w:rPr>
              <w:t> </w:t>
            </w:r>
          </w:p>
        </w:tc>
      </w:tr>
      <w:tr w:rsidR="00365AA6" w:rsidRPr="003A2013" w14:paraId="18A1DBEC" w14:textId="77777777" w:rsidTr="00C4586F">
        <w:trPr>
          <w:trHeight w:val="340"/>
        </w:trPr>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94FF2"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4CDA31"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5B88F3" w14:textId="77777777" w:rsidR="00365AA6" w:rsidRPr="003A2013" w:rsidRDefault="00A800E8">
            <w:r w:rsidRPr="003A2013">
              <w:rPr>
                <w:rFonts w:ascii="Arial" w:hAnsi="Arial" w:cs="Arial"/>
                <w:color w:val="000000"/>
                <w:position w:val="-2"/>
                <w:sz w:val="18"/>
                <w:szCs w:val="18"/>
              </w:rPr>
              <w:t> </w:t>
            </w:r>
          </w:p>
        </w:tc>
      </w:tr>
      <w:tr w:rsidR="00365AA6" w:rsidRPr="003A2013" w14:paraId="3376F2D0" w14:textId="77777777" w:rsidTr="00C4586F">
        <w:trPr>
          <w:trHeight w:val="340"/>
        </w:trPr>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EBA23"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B79C8A"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D5372" w14:textId="77777777" w:rsidR="00365AA6" w:rsidRPr="003A2013" w:rsidRDefault="00A800E8">
            <w:r w:rsidRPr="003A2013">
              <w:rPr>
                <w:rFonts w:ascii="Arial" w:hAnsi="Arial" w:cs="Arial"/>
                <w:color w:val="000000"/>
                <w:position w:val="-2"/>
                <w:sz w:val="18"/>
                <w:szCs w:val="18"/>
              </w:rPr>
              <w:t> </w:t>
            </w:r>
          </w:p>
        </w:tc>
      </w:tr>
      <w:tr w:rsidR="00365AA6" w:rsidRPr="003A2013" w14:paraId="4FF3B33B" w14:textId="77777777" w:rsidTr="00C4586F">
        <w:trPr>
          <w:trHeight w:val="340"/>
        </w:trPr>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DEA74"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285CA0"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642F6" w14:textId="77777777" w:rsidR="00365AA6" w:rsidRPr="003A2013" w:rsidRDefault="00A800E8">
            <w:r w:rsidRPr="003A2013">
              <w:rPr>
                <w:rFonts w:ascii="Arial" w:hAnsi="Arial" w:cs="Arial"/>
                <w:color w:val="000000"/>
                <w:position w:val="-2"/>
                <w:sz w:val="18"/>
                <w:szCs w:val="18"/>
              </w:rPr>
              <w:t> </w:t>
            </w:r>
          </w:p>
        </w:tc>
      </w:tr>
      <w:tr w:rsidR="00365AA6" w:rsidRPr="003A2013" w14:paraId="5EAB04EE" w14:textId="77777777" w:rsidTr="00C4586F">
        <w:trPr>
          <w:trHeight w:val="340"/>
        </w:trPr>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2FAC6F"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6FB88"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C8F1D" w14:textId="77777777" w:rsidR="00365AA6" w:rsidRPr="003A2013" w:rsidRDefault="00A800E8">
            <w:r w:rsidRPr="003A2013">
              <w:rPr>
                <w:rFonts w:ascii="Arial" w:hAnsi="Arial" w:cs="Arial"/>
                <w:color w:val="000000"/>
                <w:position w:val="-2"/>
                <w:sz w:val="18"/>
                <w:szCs w:val="18"/>
              </w:rPr>
              <w:t> </w:t>
            </w:r>
          </w:p>
        </w:tc>
      </w:tr>
      <w:tr w:rsidR="00365AA6" w:rsidRPr="003A2013" w14:paraId="6C0B2B4C" w14:textId="77777777" w:rsidTr="00C4586F">
        <w:trPr>
          <w:trHeight w:val="340"/>
        </w:trPr>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E8FD8B"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53AA98"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C44EAE" w14:textId="77777777" w:rsidR="00365AA6" w:rsidRPr="003A2013" w:rsidRDefault="00A800E8">
            <w:r w:rsidRPr="003A2013">
              <w:rPr>
                <w:rFonts w:ascii="Arial" w:hAnsi="Arial" w:cs="Arial"/>
                <w:color w:val="000000"/>
                <w:position w:val="-2"/>
                <w:sz w:val="18"/>
                <w:szCs w:val="18"/>
              </w:rPr>
              <w:t> </w:t>
            </w:r>
          </w:p>
        </w:tc>
      </w:tr>
      <w:tr w:rsidR="00365AA6" w:rsidRPr="003A2013" w14:paraId="36BC013B" w14:textId="77777777" w:rsidTr="00C4586F">
        <w:trPr>
          <w:trHeight w:val="340"/>
        </w:trPr>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8E465" w14:textId="77777777" w:rsidR="00365AA6" w:rsidRPr="003A2013" w:rsidRDefault="00A800E8">
            <w:r w:rsidRPr="003A2013">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EABD1" w14:textId="77777777" w:rsidR="00365AA6" w:rsidRPr="003A2013" w:rsidRDefault="00A800E8">
            <w:r w:rsidRPr="003A2013">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024274" w14:textId="77777777" w:rsidR="00365AA6" w:rsidRPr="003A2013" w:rsidRDefault="00A800E8">
            <w:r w:rsidRPr="003A2013">
              <w:rPr>
                <w:rFonts w:ascii="Arial" w:hAnsi="Arial" w:cs="Arial"/>
                <w:color w:val="000000"/>
                <w:position w:val="-2"/>
                <w:sz w:val="18"/>
                <w:szCs w:val="18"/>
              </w:rPr>
              <w:t> </w:t>
            </w:r>
          </w:p>
        </w:tc>
      </w:tr>
    </w:tbl>
    <w:p w14:paraId="65880AE6" w14:textId="77777777" w:rsidR="00365AA6" w:rsidRPr="003A2013" w:rsidRDefault="00A800E8">
      <w:pPr>
        <w:spacing w:before="225" w:after="225" w:line="240" w:lineRule="auto"/>
        <w:jc w:val="both"/>
      </w:pPr>
      <w:r w:rsidRPr="003A2013">
        <w:rPr>
          <w:rFonts w:ascii="Arial" w:hAnsi="Arial" w:cs="Arial"/>
          <w:color w:val="000000"/>
          <w:sz w:val="18"/>
          <w:szCs w:val="18"/>
        </w:rPr>
        <w:t>* podatek je potreben za preverbo v e-Dosje</w:t>
      </w:r>
    </w:p>
    <w:p w14:paraId="2F170AEC" w14:textId="77777777" w:rsidR="00365AA6" w:rsidRPr="003A2013" w:rsidRDefault="00A800E8">
      <w:pPr>
        <w:spacing w:before="225" w:after="225" w:line="240" w:lineRule="auto"/>
        <w:jc w:val="both"/>
      </w:pPr>
      <w:r w:rsidRPr="003A2013">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365AA6" w:rsidRPr="003A2013" w14:paraId="13A0443F" w14:textId="77777777">
        <w:tc>
          <w:tcPr>
            <w:tcW w:w="2500" w:type="pct"/>
            <w:tcMar>
              <w:top w:w="75" w:type="dxa"/>
              <w:bottom w:w="75" w:type="dxa"/>
            </w:tcMar>
            <w:vAlign w:val="center"/>
          </w:tcPr>
          <w:p w14:paraId="220AD2C2" w14:textId="77777777" w:rsidR="00365AA6" w:rsidRPr="003A2013" w:rsidRDefault="00A800E8">
            <w:r w:rsidRPr="003A2013">
              <w:rPr>
                <w:rFonts w:ascii="Arial" w:hAnsi="Arial" w:cs="Arial"/>
                <w:color w:val="000000"/>
                <w:position w:val="-2"/>
                <w:sz w:val="18"/>
                <w:szCs w:val="18"/>
              </w:rPr>
              <w:t>Kraj in datum:</w:t>
            </w:r>
          </w:p>
        </w:tc>
        <w:tc>
          <w:tcPr>
            <w:tcW w:w="0" w:type="auto"/>
            <w:tcMar>
              <w:top w:w="75" w:type="dxa"/>
              <w:bottom w:w="75" w:type="dxa"/>
            </w:tcMar>
            <w:vAlign w:val="center"/>
          </w:tcPr>
          <w:p w14:paraId="144419D9" w14:textId="77777777" w:rsidR="00365AA6" w:rsidRPr="003A2013" w:rsidRDefault="00A800E8">
            <w:r w:rsidRPr="003A2013">
              <w:rPr>
                <w:rFonts w:ascii="Arial" w:hAnsi="Arial" w:cs="Arial"/>
                <w:color w:val="000000"/>
                <w:position w:val="-2"/>
                <w:sz w:val="18"/>
                <w:szCs w:val="18"/>
              </w:rPr>
              <w:t>Ime in priimek: _____________________</w:t>
            </w:r>
          </w:p>
        </w:tc>
      </w:tr>
      <w:tr w:rsidR="00365AA6" w:rsidRPr="003A2013" w14:paraId="51BF8D9C" w14:textId="77777777">
        <w:tc>
          <w:tcPr>
            <w:tcW w:w="2500" w:type="pct"/>
            <w:tcMar>
              <w:top w:w="75" w:type="dxa"/>
              <w:bottom w:w="75" w:type="dxa"/>
            </w:tcMar>
            <w:vAlign w:val="center"/>
          </w:tcPr>
          <w:p w14:paraId="0666D106"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316D8622" w14:textId="77777777" w:rsidR="00365AA6" w:rsidRPr="003A2013" w:rsidRDefault="00A800E8">
            <w:pPr>
              <w:jc w:val="center"/>
            </w:pPr>
            <w:r w:rsidRPr="003A2013">
              <w:rPr>
                <w:rFonts w:ascii="Arial" w:hAnsi="Arial" w:cs="Arial"/>
                <w:color w:val="A9A9A9"/>
                <w:position w:val="-2"/>
                <w:sz w:val="18"/>
                <w:szCs w:val="18"/>
              </w:rPr>
              <w:t>(podpis)</w:t>
            </w:r>
          </w:p>
        </w:tc>
      </w:tr>
    </w:tbl>
    <w:p w14:paraId="3CA8698C"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6F1C3405" w14:textId="1F5024E6" w:rsidR="00255438" w:rsidRPr="003A2013" w:rsidRDefault="00A800E8">
      <w:pPr>
        <w:spacing w:before="225" w:after="225" w:line="240" w:lineRule="auto"/>
        <w:jc w:val="both"/>
        <w:rPr>
          <w:rFonts w:ascii="Arial" w:hAnsi="Arial" w:cs="Arial"/>
          <w:color w:val="000000"/>
          <w:sz w:val="18"/>
          <w:szCs w:val="18"/>
        </w:rPr>
        <w:sectPr w:rsidR="00255438" w:rsidRPr="003A2013" w:rsidSect="003972BC">
          <w:footerReference w:type="default" r:id="rId13"/>
          <w:pgSz w:w="11906" w:h="16838"/>
          <w:pgMar w:top="1418" w:right="1418" w:bottom="1418" w:left="1418" w:header="567" w:footer="596" w:gutter="0"/>
          <w:cols w:space="708"/>
          <w:docGrid w:linePitch="360"/>
        </w:sectPr>
      </w:pPr>
      <w:r w:rsidRPr="003A2013">
        <w:rPr>
          <w:rFonts w:ascii="Arial" w:hAnsi="Arial" w:cs="Arial"/>
          <w:b/>
          <w:bCs/>
          <w:i/>
          <w:iCs/>
          <w:color w:val="000000"/>
          <w:sz w:val="18"/>
          <w:szCs w:val="18"/>
          <w:u w:val="single"/>
        </w:rPr>
        <w:t>V primeru nastopa s partnerji in/ali podizvajalci, je potrebno seznam predložiti tudi za PARTNERJE in PODIZVAJALCE. </w:t>
      </w:r>
      <w:r w:rsidRPr="003A2013">
        <w:rPr>
          <w:rFonts w:ascii="Arial" w:hAnsi="Arial" w:cs="Arial"/>
          <w:color w:val="000000"/>
          <w:sz w:val="18"/>
          <w:szCs w:val="18"/>
        </w:rPr>
        <w:t> </w:t>
      </w:r>
    </w:p>
    <w:p w14:paraId="174F517B" w14:textId="77777777" w:rsidR="00075021" w:rsidRPr="003A2013" w:rsidRDefault="00075021" w:rsidP="00075021">
      <w:pPr>
        <w:spacing w:before="225" w:after="225" w:line="240" w:lineRule="auto"/>
        <w:jc w:val="right"/>
        <w:rPr>
          <w:rFonts w:ascii="Arial" w:hAnsi="Arial" w:cs="Arial"/>
          <w:sz w:val="18"/>
          <w:szCs w:val="18"/>
        </w:rPr>
      </w:pPr>
      <w:r w:rsidRPr="003A2013">
        <w:rPr>
          <w:rFonts w:ascii="Arial" w:hAnsi="Arial" w:cs="Arial"/>
          <w:sz w:val="18"/>
          <w:szCs w:val="18"/>
        </w:rPr>
        <w:lastRenderedPageBreak/>
        <w:t>Obrazec št: 5</w:t>
      </w:r>
    </w:p>
    <w:p w14:paraId="58F591DB" w14:textId="77777777" w:rsidR="00075021" w:rsidRPr="003A2013" w:rsidRDefault="00075021" w:rsidP="0007502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9" w:name="_Toc226105206"/>
      <w:r w:rsidRPr="003A2013">
        <w:rPr>
          <w:rFonts w:ascii="Arial" w:hAnsi="Arial" w:cs="Arial"/>
        </w:rPr>
        <w:t>Referenčna lista gospodarskega subjekta</w:t>
      </w:r>
      <w:bookmarkEnd w:id="9"/>
    </w:p>
    <w:p w14:paraId="5FE964E9" w14:textId="1217471B" w:rsidR="00075021" w:rsidRPr="003A2013" w:rsidRDefault="00075021" w:rsidP="00075021">
      <w:pPr>
        <w:spacing w:before="225" w:after="225" w:line="240" w:lineRule="auto"/>
        <w:jc w:val="both"/>
      </w:pPr>
      <w:r w:rsidRPr="003A2013">
        <w:rPr>
          <w:rFonts w:ascii="Arial" w:hAnsi="Arial" w:cs="Arial"/>
          <w:color w:val="000000"/>
          <w:sz w:val="18"/>
          <w:szCs w:val="18"/>
        </w:rPr>
        <w:t xml:space="preserve">Spodaj podpisani zastopnik gospodarskega subjekta ___________________________ pod kazensko in materialno odgovornostjo izjavljam, da je gospodarski subjekt izvedel sledeče referenčne </w:t>
      </w:r>
      <w:r w:rsidR="002D200D">
        <w:rPr>
          <w:rFonts w:ascii="Arial" w:hAnsi="Arial" w:cs="Arial"/>
          <w:color w:val="000000"/>
          <w:sz w:val="18"/>
          <w:szCs w:val="18"/>
        </w:rPr>
        <w:t>posle</w:t>
      </w:r>
      <w:r w:rsidRPr="003A2013">
        <w:rPr>
          <w:rFonts w:ascii="Arial" w:hAnsi="Arial" w:cs="Arial"/>
          <w:color w:val="000000"/>
          <w:sz w:val="18"/>
          <w:szCs w:val="18"/>
        </w:rPr>
        <w:t>:</w:t>
      </w:r>
    </w:p>
    <w:tbl>
      <w:tblPr>
        <w:tblStyle w:val="TableGridPHPDOCX"/>
        <w:tblW w:w="498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10"/>
        <w:gridCol w:w="5672"/>
        <w:gridCol w:w="1985"/>
        <w:gridCol w:w="2125"/>
        <w:gridCol w:w="2150"/>
      </w:tblGrid>
      <w:tr w:rsidR="002D200D" w:rsidRPr="003A2013" w14:paraId="35CBDA08" w14:textId="77777777" w:rsidTr="008C634F">
        <w:tc>
          <w:tcPr>
            <w:tcW w:w="72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9561AE" w14:textId="77777777" w:rsidR="002D200D" w:rsidRPr="003A2013" w:rsidRDefault="002D200D" w:rsidP="007200DC">
            <w:pPr>
              <w:jc w:val="center"/>
            </w:pPr>
            <w:r w:rsidRPr="003A2013">
              <w:rPr>
                <w:rFonts w:ascii="Arial" w:hAnsi="Arial" w:cs="Arial"/>
                <w:b/>
                <w:bCs/>
                <w:color w:val="000000"/>
                <w:position w:val="-2"/>
                <w:sz w:val="18"/>
                <w:szCs w:val="18"/>
                <w:shd w:val="clear" w:color="auto" w:fill="CCCCCC"/>
              </w:rPr>
              <w:t>Naročnik</w:t>
            </w:r>
            <w:r w:rsidRPr="003A2013">
              <w:rPr>
                <w:rFonts w:ascii="Arial" w:hAnsi="Arial" w:cs="Arial"/>
                <w:b/>
                <w:bCs/>
                <w:color w:val="000000"/>
                <w:position w:val="-2"/>
                <w:sz w:val="18"/>
                <w:szCs w:val="18"/>
                <w:shd w:val="clear" w:color="auto" w:fill="CCCCCC"/>
              </w:rPr>
              <w:br/>
              <w:t>(naziv, naslov)</w:t>
            </w:r>
          </w:p>
        </w:tc>
        <w:tc>
          <w:tcPr>
            <w:tcW w:w="203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D11DB0" w14:textId="7019977D" w:rsidR="002D200D" w:rsidRPr="003A2013" w:rsidRDefault="00E36B15" w:rsidP="007200DC">
            <w:pPr>
              <w:jc w:val="center"/>
              <w:rPr>
                <w:rFonts w:ascii="Arial" w:hAnsi="Arial" w:cs="Arial"/>
                <w:bCs/>
                <w:color w:val="000000"/>
                <w:position w:val="-2"/>
                <w:sz w:val="18"/>
                <w:szCs w:val="18"/>
                <w:shd w:val="clear" w:color="auto" w:fill="CCCCCC"/>
              </w:rPr>
            </w:pPr>
            <w:r>
              <w:rPr>
                <w:rFonts w:ascii="Arial" w:hAnsi="Arial" w:cs="Arial"/>
                <w:b/>
                <w:bCs/>
                <w:color w:val="000000"/>
                <w:position w:val="-2"/>
                <w:sz w:val="18"/>
                <w:szCs w:val="18"/>
                <w:shd w:val="clear" w:color="auto" w:fill="CCCCCC"/>
              </w:rPr>
              <w:t>Predmet referenčnega posla</w:t>
            </w:r>
            <w:r w:rsidR="002D200D" w:rsidRPr="003A2013">
              <w:rPr>
                <w:rFonts w:ascii="Arial" w:hAnsi="Arial" w:cs="Arial"/>
                <w:b/>
                <w:bCs/>
                <w:color w:val="000000"/>
                <w:position w:val="-2"/>
                <w:sz w:val="18"/>
                <w:szCs w:val="18"/>
                <w:shd w:val="clear" w:color="auto" w:fill="CCCCCC"/>
              </w:rPr>
              <w:br/>
            </w:r>
          </w:p>
          <w:p w14:paraId="6EF0DFE5" w14:textId="12DECA7A" w:rsidR="008C634F" w:rsidRDefault="002D200D" w:rsidP="008C634F">
            <w:pPr>
              <w:spacing w:after="60"/>
              <w:jc w:val="center"/>
              <w:rPr>
                <w:rFonts w:ascii="Arial" w:hAnsi="Arial" w:cs="Arial"/>
                <w:bCs/>
                <w:i/>
                <w:iCs/>
                <w:color w:val="000000"/>
                <w:position w:val="-2"/>
                <w:sz w:val="18"/>
                <w:szCs w:val="18"/>
                <w:shd w:val="clear" w:color="auto" w:fill="CCCCCC"/>
              </w:rPr>
            </w:pPr>
            <w:r w:rsidRPr="003A2013">
              <w:rPr>
                <w:rFonts w:ascii="Arial" w:hAnsi="Arial" w:cs="Arial"/>
                <w:bCs/>
                <w:i/>
                <w:iCs/>
                <w:color w:val="000000"/>
                <w:position w:val="-2"/>
                <w:sz w:val="18"/>
                <w:szCs w:val="18"/>
                <w:shd w:val="clear" w:color="auto" w:fill="CCCCCC"/>
              </w:rPr>
              <w:t xml:space="preserve">(podroben opis </w:t>
            </w:r>
            <w:r w:rsidR="00E36B15">
              <w:rPr>
                <w:rFonts w:ascii="Arial" w:hAnsi="Arial" w:cs="Arial"/>
                <w:bCs/>
                <w:i/>
                <w:iCs/>
                <w:color w:val="000000"/>
                <w:position w:val="-2"/>
                <w:sz w:val="18"/>
                <w:szCs w:val="18"/>
                <w:shd w:val="clear" w:color="auto" w:fill="CCCCCC"/>
              </w:rPr>
              <w:t xml:space="preserve">izvedene referenčne dobave, navedba ali je bila v okviru referenčnega posla izvedena dobava </w:t>
            </w:r>
            <w:r w:rsidR="00E36B15" w:rsidRPr="00E36B15">
              <w:rPr>
                <w:rFonts w:ascii="Arial" w:hAnsi="Arial" w:cs="Arial"/>
                <w:bCs/>
                <w:i/>
                <w:iCs/>
                <w:color w:val="000000"/>
                <w:position w:val="-2"/>
                <w:sz w:val="18"/>
                <w:szCs w:val="18"/>
                <w:shd w:val="clear" w:color="auto" w:fill="CCCCCC"/>
              </w:rPr>
              <w:t>gasilskega vozila za gašenje gozdnih požaro</w:t>
            </w:r>
            <w:r w:rsidR="00E36B15" w:rsidRPr="008C634F">
              <w:rPr>
                <w:rFonts w:ascii="Arial" w:hAnsi="Arial" w:cs="Arial"/>
                <w:bCs/>
                <w:i/>
                <w:iCs/>
                <w:color w:val="000000"/>
                <w:position w:val="-2"/>
                <w:sz w:val="18"/>
                <w:szCs w:val="18"/>
                <w:shd w:val="clear" w:color="auto" w:fill="CCCCCC"/>
              </w:rPr>
              <w:t>v</w:t>
            </w:r>
            <w:r w:rsidR="008C634F">
              <w:rPr>
                <w:rFonts w:ascii="Arial" w:hAnsi="Arial" w:cs="Arial"/>
                <w:bCs/>
                <w:i/>
                <w:iCs/>
                <w:color w:val="000000"/>
                <w:position w:val="-2"/>
                <w:sz w:val="18"/>
                <w:szCs w:val="18"/>
                <w:shd w:val="clear" w:color="auto" w:fill="CCCCCC"/>
              </w:rPr>
              <w:t>, ki izpolnjuje najmanj sledeče zahteve:</w:t>
            </w:r>
          </w:p>
          <w:p w14:paraId="42A1FD76" w14:textId="77777777" w:rsidR="008C634F" w:rsidRDefault="008C634F" w:rsidP="008C634F">
            <w:pPr>
              <w:pStyle w:val="ListParagraph"/>
              <w:numPr>
                <w:ilvl w:val="0"/>
                <w:numId w:val="30"/>
              </w:numPr>
              <w:ind w:left="357" w:hanging="357"/>
              <w:rPr>
                <w:rFonts w:ascii="Arial" w:hAnsi="Arial" w:cs="Arial"/>
                <w:bCs/>
                <w:i/>
                <w:iCs/>
                <w:color w:val="000000"/>
                <w:position w:val="-2"/>
                <w:sz w:val="18"/>
                <w:szCs w:val="18"/>
                <w:shd w:val="clear" w:color="auto" w:fill="CCCCCC"/>
              </w:rPr>
            </w:pPr>
            <w:r w:rsidRPr="008C634F">
              <w:rPr>
                <w:rFonts w:ascii="Arial" w:hAnsi="Arial" w:cs="Arial"/>
                <w:bCs/>
                <w:i/>
                <w:iCs/>
                <w:color w:val="000000"/>
                <w:position w:val="-2"/>
                <w:sz w:val="18"/>
                <w:szCs w:val="18"/>
                <w:shd w:val="clear" w:color="auto" w:fill="CCCCCC"/>
              </w:rPr>
              <w:t>dobavljeno je bilo terensko vozilo z vsekolesnim 4 x 4 pogonom</w:t>
            </w:r>
          </w:p>
          <w:p w14:paraId="5AB1714F" w14:textId="64022DC0" w:rsidR="008C634F" w:rsidRDefault="008C634F" w:rsidP="008C634F">
            <w:pPr>
              <w:pStyle w:val="ListParagraph"/>
              <w:numPr>
                <w:ilvl w:val="0"/>
                <w:numId w:val="30"/>
              </w:numPr>
              <w:ind w:left="357" w:hanging="357"/>
              <w:rPr>
                <w:rFonts w:ascii="Arial" w:hAnsi="Arial" w:cs="Arial"/>
                <w:bCs/>
                <w:i/>
                <w:iCs/>
                <w:color w:val="000000"/>
                <w:position w:val="-2"/>
                <w:sz w:val="18"/>
                <w:szCs w:val="18"/>
                <w:shd w:val="clear" w:color="auto" w:fill="CCCCCC"/>
              </w:rPr>
            </w:pPr>
            <w:r w:rsidRPr="008C634F">
              <w:rPr>
                <w:rFonts w:ascii="Arial" w:hAnsi="Arial" w:cs="Arial"/>
                <w:bCs/>
                <w:i/>
                <w:iCs/>
                <w:color w:val="000000"/>
                <w:position w:val="-2"/>
                <w:sz w:val="18"/>
                <w:szCs w:val="18"/>
                <w:shd w:val="clear" w:color="auto" w:fill="CCCCCC"/>
              </w:rPr>
              <w:t>skupna dovoljena teža vozila je bila najmanj 7.500 kg</w:t>
            </w:r>
          </w:p>
          <w:p w14:paraId="27121954" w14:textId="2777B12E" w:rsidR="008C634F" w:rsidRPr="008C634F" w:rsidRDefault="008C634F" w:rsidP="008C634F">
            <w:pPr>
              <w:pStyle w:val="ListParagraph"/>
              <w:numPr>
                <w:ilvl w:val="0"/>
                <w:numId w:val="30"/>
              </w:numPr>
              <w:ind w:left="357" w:hanging="357"/>
              <w:rPr>
                <w:rFonts w:ascii="Arial" w:hAnsi="Arial" w:cs="Arial"/>
                <w:bCs/>
                <w:i/>
                <w:iCs/>
                <w:color w:val="000000"/>
                <w:position w:val="-2"/>
                <w:sz w:val="18"/>
                <w:szCs w:val="18"/>
                <w:shd w:val="clear" w:color="auto" w:fill="CCCCCC"/>
              </w:rPr>
            </w:pPr>
            <w:r w:rsidRPr="008C634F">
              <w:rPr>
                <w:rFonts w:ascii="Arial" w:hAnsi="Arial" w:cs="Arial"/>
                <w:bCs/>
                <w:i/>
                <w:iCs/>
                <w:color w:val="000000"/>
                <w:position w:val="-2"/>
                <w:sz w:val="18"/>
                <w:szCs w:val="18"/>
                <w:shd w:val="clear" w:color="auto" w:fill="CCCCCC"/>
              </w:rPr>
              <w:t>vgrajen rezervoar za vodo kapacitete najmanj 1500 litrov</w:t>
            </w:r>
            <w:r>
              <w:rPr>
                <w:rFonts w:ascii="Arial" w:hAnsi="Arial" w:cs="Arial"/>
                <w:bCs/>
                <w:i/>
                <w:iCs/>
                <w:color w:val="000000"/>
                <w:position w:val="-2"/>
                <w:sz w:val="18"/>
                <w:szCs w:val="18"/>
                <w:shd w:val="clear" w:color="auto" w:fill="CCCCCC"/>
              </w:rPr>
              <w:t>)</w:t>
            </w:r>
          </w:p>
          <w:p w14:paraId="406CBBBC" w14:textId="77518AA3" w:rsidR="002D200D" w:rsidRPr="00370E66" w:rsidRDefault="002D200D" w:rsidP="007200DC">
            <w:pPr>
              <w:jc w:val="center"/>
              <w:rPr>
                <w:rFonts w:ascii="Arial" w:hAnsi="Arial" w:cs="Arial"/>
                <w:i/>
                <w:iCs/>
                <w:color w:val="000000"/>
                <w:sz w:val="18"/>
                <w:szCs w:val="18"/>
              </w:rPr>
            </w:pPr>
          </w:p>
          <w:p w14:paraId="266AEA20" w14:textId="77777777" w:rsidR="002D200D" w:rsidRPr="003A2013" w:rsidRDefault="002D200D" w:rsidP="007200DC">
            <w:pPr>
              <w:jc w:val="center"/>
              <w:rPr>
                <w:rFonts w:ascii="Arial" w:hAnsi="Arial" w:cs="Arial"/>
                <w:bCs/>
                <w:color w:val="000000"/>
                <w:position w:val="-2"/>
                <w:sz w:val="18"/>
                <w:szCs w:val="18"/>
                <w:shd w:val="clear" w:color="auto" w:fill="CCCCCC"/>
              </w:rPr>
            </w:pPr>
          </w:p>
        </w:tc>
        <w:tc>
          <w:tcPr>
            <w:tcW w:w="71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A48465" w14:textId="72B0A521" w:rsidR="002D200D" w:rsidRPr="003A2013" w:rsidRDefault="00E36B15" w:rsidP="007200DC">
            <w:pPr>
              <w:jc w:val="center"/>
            </w:pPr>
            <w:r>
              <w:rPr>
                <w:rFonts w:ascii="Arial" w:hAnsi="Arial" w:cs="Arial"/>
                <w:b/>
                <w:bCs/>
                <w:color w:val="000000"/>
                <w:position w:val="-2"/>
                <w:sz w:val="18"/>
                <w:szCs w:val="18"/>
                <w:shd w:val="clear" w:color="auto" w:fill="CCCCCC"/>
              </w:rPr>
              <w:t>Datum dobave vozila</w:t>
            </w:r>
          </w:p>
        </w:tc>
        <w:tc>
          <w:tcPr>
            <w:tcW w:w="7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79C333" w14:textId="77777777" w:rsidR="002D200D" w:rsidRDefault="00E36B15" w:rsidP="007200DC">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Vrednost dobavljenega vozila</w:t>
            </w:r>
          </w:p>
          <w:p w14:paraId="38780E6D" w14:textId="7C51C2F4" w:rsidR="00E36B15" w:rsidRPr="00E36B15" w:rsidRDefault="00E36B15" w:rsidP="007200DC">
            <w:pPr>
              <w:jc w:val="center"/>
              <w:rPr>
                <w:rFonts w:ascii="Arial" w:hAnsi="Arial" w:cs="Arial"/>
                <w:bCs/>
                <w:i/>
                <w:iCs/>
                <w:sz w:val="18"/>
                <w:szCs w:val="18"/>
              </w:rPr>
            </w:pPr>
            <w:r w:rsidRPr="00E36B15">
              <w:rPr>
                <w:rFonts w:ascii="Arial" w:hAnsi="Arial" w:cs="Arial"/>
                <w:bCs/>
                <w:i/>
                <w:iCs/>
                <w:sz w:val="18"/>
                <w:szCs w:val="18"/>
              </w:rPr>
              <w:t>(v EUR brez DDV)</w:t>
            </w:r>
          </w:p>
        </w:tc>
        <w:tc>
          <w:tcPr>
            <w:tcW w:w="77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CE4F79" w14:textId="77777777" w:rsidR="002D200D" w:rsidRPr="003A2013" w:rsidRDefault="002D200D" w:rsidP="007200DC">
            <w:pPr>
              <w:jc w:val="center"/>
            </w:pPr>
            <w:r w:rsidRPr="003A2013">
              <w:rPr>
                <w:rFonts w:ascii="Arial" w:hAnsi="Arial" w:cs="Arial"/>
                <w:b/>
                <w:bCs/>
                <w:color w:val="000000"/>
                <w:position w:val="-2"/>
                <w:sz w:val="18"/>
                <w:szCs w:val="18"/>
                <w:shd w:val="clear" w:color="auto" w:fill="CCCCCC"/>
              </w:rPr>
              <w:t>Kontaktna oseba pri naročniku</w:t>
            </w:r>
            <w:r w:rsidRPr="003A2013">
              <w:rPr>
                <w:rFonts w:ascii="Arial" w:hAnsi="Arial" w:cs="Arial"/>
                <w:b/>
                <w:bCs/>
                <w:color w:val="000000"/>
                <w:position w:val="-2"/>
                <w:sz w:val="18"/>
                <w:szCs w:val="18"/>
                <w:shd w:val="clear" w:color="auto" w:fill="CCCCCC"/>
              </w:rPr>
              <w:br/>
              <w:t>(ime in priimek ter telefon in e-mail)</w:t>
            </w:r>
          </w:p>
        </w:tc>
      </w:tr>
      <w:tr w:rsidR="002D200D" w:rsidRPr="003A2013" w14:paraId="5EEB38C5" w14:textId="77777777" w:rsidTr="008C634F">
        <w:tc>
          <w:tcPr>
            <w:tcW w:w="7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82F28" w14:textId="77777777" w:rsidR="002D200D" w:rsidRPr="003A2013" w:rsidRDefault="002D200D" w:rsidP="007200DC">
            <w:r w:rsidRPr="003A2013">
              <w:rPr>
                <w:rFonts w:ascii="Arial" w:hAnsi="Arial" w:cs="Arial"/>
                <w:color w:val="000000"/>
                <w:position w:val="-2"/>
                <w:sz w:val="18"/>
                <w:szCs w:val="18"/>
              </w:rPr>
              <w:t> </w:t>
            </w:r>
          </w:p>
        </w:tc>
        <w:tc>
          <w:tcPr>
            <w:tcW w:w="20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611F5" w14:textId="77777777" w:rsidR="002D200D" w:rsidRPr="003A2013" w:rsidRDefault="002D200D" w:rsidP="007200DC">
            <w:pPr>
              <w:rPr>
                <w:rFonts w:ascii="Arial" w:hAnsi="Arial" w:cs="Arial"/>
                <w:color w:val="000000"/>
                <w:position w:val="-2"/>
                <w:sz w:val="18"/>
                <w:szCs w:val="18"/>
              </w:rPr>
            </w:pPr>
            <w:r w:rsidRPr="003A2013">
              <w:rPr>
                <w:rFonts w:ascii="Arial" w:hAnsi="Arial" w:cs="Arial"/>
                <w:color w:val="000000"/>
                <w:position w:val="-2"/>
                <w:sz w:val="18"/>
                <w:szCs w:val="18"/>
              </w:rPr>
              <w:t> </w:t>
            </w:r>
          </w:p>
          <w:p w14:paraId="14DBCA95" w14:textId="77777777" w:rsidR="002D200D" w:rsidRPr="003A2013" w:rsidRDefault="002D200D" w:rsidP="007200DC"/>
        </w:tc>
        <w:tc>
          <w:tcPr>
            <w:tcW w:w="7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78328" w14:textId="77777777" w:rsidR="002D200D" w:rsidRPr="003A2013" w:rsidRDefault="002D200D" w:rsidP="007200DC">
            <w:r w:rsidRPr="003A2013">
              <w:rPr>
                <w:rFonts w:ascii="Arial" w:hAnsi="Arial" w:cs="Arial"/>
                <w:color w:val="000000"/>
                <w:position w:val="-2"/>
                <w:sz w:val="18"/>
                <w:szCs w:val="18"/>
              </w:rPr>
              <w:t> </w:t>
            </w:r>
          </w:p>
        </w:tc>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64E2" w14:textId="77777777" w:rsidR="002D200D" w:rsidRPr="003A2013" w:rsidRDefault="002D200D" w:rsidP="007200DC">
            <w:r w:rsidRPr="003A2013">
              <w:rPr>
                <w:rFonts w:ascii="Arial" w:hAnsi="Arial" w:cs="Arial"/>
                <w:color w:val="000000"/>
                <w:position w:val="-2"/>
                <w:sz w:val="18"/>
                <w:szCs w:val="18"/>
              </w:rPr>
              <w:t> </w:t>
            </w: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DF34A" w14:textId="77777777" w:rsidR="002D200D" w:rsidRPr="003A2013" w:rsidRDefault="002D200D" w:rsidP="007200DC">
            <w:r w:rsidRPr="003A2013">
              <w:rPr>
                <w:rFonts w:ascii="Arial" w:hAnsi="Arial" w:cs="Arial"/>
                <w:color w:val="000000"/>
                <w:position w:val="-2"/>
                <w:sz w:val="18"/>
                <w:szCs w:val="18"/>
              </w:rPr>
              <w:t> </w:t>
            </w:r>
          </w:p>
        </w:tc>
      </w:tr>
      <w:tr w:rsidR="002D200D" w:rsidRPr="003A2013" w14:paraId="4A653A87" w14:textId="77777777" w:rsidTr="008C634F">
        <w:tc>
          <w:tcPr>
            <w:tcW w:w="7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DC413" w14:textId="77777777" w:rsidR="002D200D" w:rsidRPr="003A2013" w:rsidRDefault="002D200D" w:rsidP="007200DC">
            <w:r w:rsidRPr="003A2013">
              <w:rPr>
                <w:rFonts w:ascii="Arial" w:hAnsi="Arial" w:cs="Arial"/>
                <w:color w:val="000000"/>
                <w:position w:val="-2"/>
                <w:sz w:val="18"/>
                <w:szCs w:val="18"/>
              </w:rPr>
              <w:t> </w:t>
            </w:r>
          </w:p>
        </w:tc>
        <w:tc>
          <w:tcPr>
            <w:tcW w:w="20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7AC99" w14:textId="77777777" w:rsidR="002D200D" w:rsidRPr="003A2013" w:rsidRDefault="002D200D" w:rsidP="007200DC">
            <w:pPr>
              <w:rPr>
                <w:rFonts w:ascii="Arial" w:hAnsi="Arial" w:cs="Arial"/>
                <w:color w:val="000000"/>
                <w:position w:val="-2"/>
                <w:sz w:val="18"/>
                <w:szCs w:val="18"/>
              </w:rPr>
            </w:pPr>
            <w:r w:rsidRPr="003A2013">
              <w:rPr>
                <w:rFonts w:ascii="Arial" w:hAnsi="Arial" w:cs="Arial"/>
                <w:color w:val="000000"/>
                <w:position w:val="-2"/>
                <w:sz w:val="18"/>
                <w:szCs w:val="18"/>
              </w:rPr>
              <w:t> </w:t>
            </w:r>
          </w:p>
          <w:p w14:paraId="3BF53D0E" w14:textId="77777777" w:rsidR="002D200D" w:rsidRPr="003A2013" w:rsidRDefault="002D200D" w:rsidP="007200DC"/>
        </w:tc>
        <w:tc>
          <w:tcPr>
            <w:tcW w:w="7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40E5D" w14:textId="77777777" w:rsidR="002D200D" w:rsidRPr="003A2013" w:rsidRDefault="002D200D" w:rsidP="007200DC">
            <w:r w:rsidRPr="003A2013">
              <w:rPr>
                <w:rFonts w:ascii="Arial" w:hAnsi="Arial" w:cs="Arial"/>
                <w:color w:val="000000"/>
                <w:position w:val="-2"/>
                <w:sz w:val="18"/>
                <w:szCs w:val="18"/>
              </w:rPr>
              <w:t> </w:t>
            </w:r>
          </w:p>
        </w:tc>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7DC2D" w14:textId="77777777" w:rsidR="002D200D" w:rsidRPr="003A2013" w:rsidRDefault="002D200D" w:rsidP="007200DC">
            <w:r w:rsidRPr="003A2013">
              <w:rPr>
                <w:rFonts w:ascii="Arial" w:hAnsi="Arial" w:cs="Arial"/>
                <w:color w:val="000000"/>
                <w:position w:val="-2"/>
                <w:sz w:val="18"/>
                <w:szCs w:val="18"/>
              </w:rPr>
              <w:t> </w:t>
            </w: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6694C0" w14:textId="77777777" w:rsidR="002D200D" w:rsidRPr="003A2013" w:rsidRDefault="002D200D" w:rsidP="007200DC">
            <w:r w:rsidRPr="003A2013">
              <w:rPr>
                <w:rFonts w:ascii="Arial" w:hAnsi="Arial" w:cs="Arial"/>
                <w:color w:val="000000"/>
                <w:position w:val="-2"/>
                <w:sz w:val="18"/>
                <w:szCs w:val="18"/>
              </w:rPr>
              <w:t> </w:t>
            </w:r>
          </w:p>
        </w:tc>
      </w:tr>
      <w:tr w:rsidR="002D200D" w:rsidRPr="003A2013" w14:paraId="0AEEC7EF" w14:textId="77777777" w:rsidTr="008C634F">
        <w:tc>
          <w:tcPr>
            <w:tcW w:w="7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33066" w14:textId="77777777" w:rsidR="002D200D" w:rsidRPr="003A2013" w:rsidRDefault="002D200D" w:rsidP="007200DC">
            <w:r w:rsidRPr="003A2013">
              <w:rPr>
                <w:rFonts w:ascii="Arial" w:hAnsi="Arial" w:cs="Arial"/>
                <w:color w:val="000000"/>
                <w:position w:val="-2"/>
                <w:sz w:val="18"/>
                <w:szCs w:val="18"/>
              </w:rPr>
              <w:t> </w:t>
            </w:r>
          </w:p>
        </w:tc>
        <w:tc>
          <w:tcPr>
            <w:tcW w:w="20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48D59" w14:textId="77777777" w:rsidR="002D200D" w:rsidRPr="003A2013" w:rsidRDefault="002D200D" w:rsidP="007200DC">
            <w:pPr>
              <w:rPr>
                <w:rFonts w:ascii="Arial" w:hAnsi="Arial" w:cs="Arial"/>
                <w:color w:val="000000"/>
                <w:position w:val="-2"/>
                <w:sz w:val="18"/>
                <w:szCs w:val="18"/>
              </w:rPr>
            </w:pPr>
            <w:r w:rsidRPr="003A2013">
              <w:rPr>
                <w:rFonts w:ascii="Arial" w:hAnsi="Arial" w:cs="Arial"/>
                <w:color w:val="000000"/>
                <w:position w:val="-2"/>
                <w:sz w:val="18"/>
                <w:szCs w:val="18"/>
              </w:rPr>
              <w:t> </w:t>
            </w:r>
          </w:p>
          <w:p w14:paraId="1A0F7670" w14:textId="77777777" w:rsidR="002D200D" w:rsidRPr="003A2013" w:rsidRDefault="002D200D" w:rsidP="007200DC"/>
        </w:tc>
        <w:tc>
          <w:tcPr>
            <w:tcW w:w="7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F57C4" w14:textId="77777777" w:rsidR="002D200D" w:rsidRPr="003A2013" w:rsidRDefault="002D200D" w:rsidP="007200DC">
            <w:r w:rsidRPr="003A2013">
              <w:rPr>
                <w:rFonts w:ascii="Arial" w:hAnsi="Arial" w:cs="Arial"/>
                <w:color w:val="000000"/>
                <w:position w:val="-2"/>
                <w:sz w:val="18"/>
                <w:szCs w:val="18"/>
              </w:rPr>
              <w:t> </w:t>
            </w:r>
          </w:p>
        </w:tc>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16D312" w14:textId="77777777" w:rsidR="002D200D" w:rsidRPr="003A2013" w:rsidRDefault="002D200D" w:rsidP="007200DC">
            <w:r w:rsidRPr="003A2013">
              <w:rPr>
                <w:rFonts w:ascii="Arial" w:hAnsi="Arial" w:cs="Arial"/>
                <w:color w:val="000000"/>
                <w:position w:val="-2"/>
                <w:sz w:val="18"/>
                <w:szCs w:val="18"/>
              </w:rPr>
              <w:t> </w:t>
            </w:r>
          </w:p>
        </w:tc>
        <w:tc>
          <w:tcPr>
            <w:tcW w:w="7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C1D59" w14:textId="77777777" w:rsidR="002D200D" w:rsidRPr="003A2013" w:rsidRDefault="002D200D" w:rsidP="007200DC">
            <w:r w:rsidRPr="003A2013">
              <w:rPr>
                <w:rFonts w:ascii="Arial" w:hAnsi="Arial" w:cs="Arial"/>
                <w:color w:val="000000"/>
                <w:position w:val="-2"/>
                <w:sz w:val="18"/>
                <w:szCs w:val="18"/>
              </w:rPr>
              <w:t> </w:t>
            </w:r>
          </w:p>
        </w:tc>
      </w:tr>
    </w:tbl>
    <w:p w14:paraId="60BCFE63" w14:textId="77777777" w:rsidR="00075021" w:rsidRPr="003A2013" w:rsidRDefault="00075021" w:rsidP="00075021">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075021" w:rsidRPr="003A2013" w14:paraId="2AC43631" w14:textId="77777777" w:rsidTr="003972BC">
        <w:tc>
          <w:tcPr>
            <w:tcW w:w="2500" w:type="pct"/>
            <w:tcMar>
              <w:top w:w="75" w:type="dxa"/>
              <w:bottom w:w="75" w:type="dxa"/>
            </w:tcMar>
            <w:vAlign w:val="center"/>
          </w:tcPr>
          <w:p w14:paraId="0DFB3310" w14:textId="77777777" w:rsidR="00075021" w:rsidRPr="003A2013" w:rsidRDefault="00075021" w:rsidP="003972B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78E2AAED" w14:textId="77777777" w:rsidR="00075021" w:rsidRPr="003A2013" w:rsidRDefault="00075021" w:rsidP="003972BC">
            <w:r w:rsidRPr="003A2013">
              <w:rPr>
                <w:rFonts w:ascii="Arial" w:hAnsi="Arial" w:cs="Arial"/>
                <w:color w:val="000000"/>
                <w:position w:val="-2"/>
                <w:sz w:val="18"/>
                <w:szCs w:val="18"/>
              </w:rPr>
              <w:t>Ime in priimek: _____________________</w:t>
            </w:r>
          </w:p>
        </w:tc>
      </w:tr>
      <w:tr w:rsidR="00075021" w:rsidRPr="003A2013" w14:paraId="4B4E6782" w14:textId="77777777" w:rsidTr="003972BC">
        <w:tc>
          <w:tcPr>
            <w:tcW w:w="2500" w:type="pct"/>
            <w:tcMar>
              <w:top w:w="75" w:type="dxa"/>
              <w:bottom w:w="75" w:type="dxa"/>
            </w:tcMar>
            <w:vAlign w:val="center"/>
          </w:tcPr>
          <w:p w14:paraId="445FC573" w14:textId="77777777" w:rsidR="00075021" w:rsidRPr="003A2013" w:rsidRDefault="00075021" w:rsidP="003972BC"/>
        </w:tc>
        <w:tc>
          <w:tcPr>
            <w:tcW w:w="0" w:type="auto"/>
            <w:tcMar>
              <w:top w:w="75" w:type="dxa"/>
              <w:bottom w:w="75" w:type="dxa"/>
            </w:tcMar>
            <w:vAlign w:val="center"/>
          </w:tcPr>
          <w:p w14:paraId="2926A9D7" w14:textId="77777777" w:rsidR="00075021" w:rsidRPr="003A2013" w:rsidRDefault="00075021" w:rsidP="003972BC">
            <w:r w:rsidRPr="003A2013">
              <w:rPr>
                <w:rFonts w:ascii="Arial" w:hAnsi="Arial" w:cs="Arial"/>
                <w:color w:val="A9A9A9"/>
                <w:position w:val="-2"/>
                <w:sz w:val="18"/>
                <w:szCs w:val="18"/>
              </w:rPr>
              <w:t xml:space="preserve">                                     (podpis)</w:t>
            </w:r>
          </w:p>
        </w:tc>
      </w:tr>
    </w:tbl>
    <w:p w14:paraId="19E5CE3B" w14:textId="77777777" w:rsidR="00075021" w:rsidRPr="003A2013" w:rsidRDefault="00075021" w:rsidP="00075021">
      <w:pPr>
        <w:sectPr w:rsidR="00075021" w:rsidRPr="003A2013" w:rsidSect="00075021">
          <w:pgSz w:w="16838" w:h="11906" w:orient="landscape"/>
          <w:pgMar w:top="1418" w:right="1418" w:bottom="1418" w:left="1418" w:header="567" w:footer="596" w:gutter="0"/>
          <w:cols w:space="708"/>
          <w:docGrid w:linePitch="360"/>
        </w:sectPr>
      </w:pPr>
    </w:p>
    <w:p w14:paraId="2496909F" w14:textId="206A820F" w:rsidR="002D200D" w:rsidRDefault="002D200D" w:rsidP="004971D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36B15">
        <w:rPr>
          <w:rFonts w:ascii="Arial" w:hAnsi="Arial" w:cs="Arial"/>
          <w:sz w:val="18"/>
          <w:szCs w:val="18"/>
        </w:rPr>
        <w:t>6</w:t>
      </w:r>
    </w:p>
    <w:p w14:paraId="7F356E78" w14:textId="77777777" w:rsidR="0074748E" w:rsidRPr="00590863" w:rsidRDefault="0074748E" w:rsidP="002D200D">
      <w:pPr>
        <w:spacing w:after="0"/>
        <w:jc w:val="right"/>
        <w:rPr>
          <w:rFonts w:ascii="Arial" w:hAnsi="Arial" w:cs="Arial"/>
          <w:sz w:val="18"/>
          <w:szCs w:val="18"/>
        </w:rPr>
      </w:pPr>
    </w:p>
    <w:p w14:paraId="2051CB4E" w14:textId="77777777" w:rsidR="0074748E" w:rsidRPr="008502BB" w:rsidRDefault="0074748E" w:rsidP="0074748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502BB">
        <w:rPr>
          <w:rFonts w:ascii="Arial" w:hAnsi="Arial" w:cs="Arial"/>
        </w:rPr>
        <w:t>Vzorec bančne garancije / kavcijskega zavarovanja za dobro izvedbo</w:t>
      </w:r>
    </w:p>
    <w:p w14:paraId="4CB13620" w14:textId="77777777" w:rsidR="0074748E" w:rsidRPr="008502BB" w:rsidRDefault="0074748E" w:rsidP="0074748E">
      <w:pPr>
        <w:spacing w:before="225" w:after="225" w:line="240" w:lineRule="auto"/>
        <w:jc w:val="both"/>
      </w:pPr>
      <w:r w:rsidRPr="008502BB">
        <w:rPr>
          <w:rFonts w:ascii="Arial" w:hAnsi="Arial" w:cs="Arial"/>
          <w:i/>
          <w:iCs/>
          <w:color w:val="000000"/>
          <w:sz w:val="18"/>
          <w:szCs w:val="18"/>
        </w:rPr>
        <w:t>Glava s podatki o garantu (zavarovalnici/banki) ali SWIFT ključ</w:t>
      </w:r>
    </w:p>
    <w:p w14:paraId="3E9A595E" w14:textId="3BA25CE3" w:rsidR="0074748E" w:rsidRDefault="0074748E" w:rsidP="0074748E">
      <w:r w:rsidRPr="008502BB">
        <w:rPr>
          <w:rFonts w:ascii="Arial" w:hAnsi="Arial" w:cs="Arial"/>
          <w:color w:val="000000"/>
          <w:sz w:val="18"/>
          <w:szCs w:val="18"/>
        </w:rPr>
        <w:t xml:space="preserve">Za: </w:t>
      </w:r>
      <w:r w:rsidR="00E36B15" w:rsidRPr="00E36B15">
        <w:rPr>
          <w:rFonts w:ascii="Arial" w:hAnsi="Arial" w:cs="Arial"/>
          <w:color w:val="000000"/>
          <w:sz w:val="18"/>
          <w:szCs w:val="18"/>
        </w:rPr>
        <w:t>JAVNI ZAVOD GASILSKA BRIGADA KOPER  ENTE PUBBLICO VIGILI DEL FUOCO, CAPODISTRIA, Ljubljanska cesta 6 , 6000 Koper – Capodistria</w:t>
      </w:r>
    </w:p>
    <w:p w14:paraId="67D59D92" w14:textId="77777777" w:rsidR="0074748E" w:rsidRPr="008502BB" w:rsidRDefault="0074748E" w:rsidP="0074748E">
      <w:pPr>
        <w:spacing w:before="225" w:after="225" w:line="240" w:lineRule="auto"/>
        <w:jc w:val="both"/>
      </w:pPr>
      <w:r w:rsidRPr="008502BB">
        <w:rPr>
          <w:rFonts w:ascii="Arial" w:hAnsi="Arial" w:cs="Arial"/>
          <w:color w:val="000000"/>
          <w:sz w:val="18"/>
          <w:szCs w:val="18"/>
        </w:rPr>
        <w:t xml:space="preserve">Datum: </w:t>
      </w:r>
      <w:r w:rsidRPr="008502BB">
        <w:rPr>
          <w:rFonts w:ascii="Arial" w:hAnsi="Arial" w:cs="Arial"/>
          <w:i/>
          <w:iCs/>
          <w:color w:val="000000"/>
          <w:sz w:val="18"/>
          <w:szCs w:val="18"/>
        </w:rPr>
        <w:t>(vpiše se datum izdaje)</w:t>
      </w:r>
    </w:p>
    <w:p w14:paraId="090AC8FA"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VRSTA ZAVAROVANJA:</w:t>
      </w:r>
      <w:r w:rsidRPr="008502BB">
        <w:rPr>
          <w:rFonts w:ascii="Arial" w:hAnsi="Arial" w:cs="Arial"/>
          <w:color w:val="000000"/>
          <w:sz w:val="18"/>
          <w:szCs w:val="18"/>
        </w:rPr>
        <w:t xml:space="preserve"> </w:t>
      </w:r>
      <w:r w:rsidRPr="008502BB">
        <w:rPr>
          <w:rFonts w:ascii="Arial" w:hAnsi="Arial" w:cs="Arial"/>
          <w:i/>
          <w:iCs/>
          <w:color w:val="000000"/>
          <w:sz w:val="18"/>
          <w:szCs w:val="18"/>
        </w:rPr>
        <w:t>(vpiše se vrsta zavarovanja: kavcijsko zavarovanje/bančna garancija)</w:t>
      </w:r>
    </w:p>
    <w:p w14:paraId="7DCCD79D"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ŠTEVILKA:</w:t>
      </w:r>
      <w:r w:rsidRPr="008502BB">
        <w:rPr>
          <w:rFonts w:ascii="Arial" w:hAnsi="Arial" w:cs="Arial"/>
          <w:color w:val="000000"/>
          <w:sz w:val="18"/>
          <w:szCs w:val="18"/>
        </w:rPr>
        <w:t xml:space="preserve"> </w:t>
      </w:r>
      <w:r w:rsidRPr="008502BB">
        <w:rPr>
          <w:rFonts w:ascii="Arial" w:hAnsi="Arial" w:cs="Arial"/>
          <w:i/>
          <w:iCs/>
          <w:color w:val="000000"/>
          <w:sz w:val="18"/>
          <w:szCs w:val="18"/>
        </w:rPr>
        <w:t>(vpiše se številka zavarovanja)</w:t>
      </w:r>
    </w:p>
    <w:p w14:paraId="3678961A"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GARANT:</w:t>
      </w:r>
      <w:r w:rsidRPr="008502BB">
        <w:rPr>
          <w:rFonts w:ascii="Arial" w:hAnsi="Arial" w:cs="Arial"/>
          <w:color w:val="000000"/>
          <w:sz w:val="18"/>
          <w:szCs w:val="18"/>
        </w:rPr>
        <w:t xml:space="preserve"> </w:t>
      </w:r>
      <w:r w:rsidRPr="008502BB">
        <w:rPr>
          <w:rFonts w:ascii="Arial" w:hAnsi="Arial" w:cs="Arial"/>
          <w:i/>
          <w:iCs/>
          <w:color w:val="000000"/>
          <w:sz w:val="18"/>
          <w:szCs w:val="18"/>
        </w:rPr>
        <w:t>(vpiše se ime in naslov zavarovalnice/banke v kraju izdaje)</w:t>
      </w:r>
    </w:p>
    <w:p w14:paraId="4B2324DB"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NAROČNIK:</w:t>
      </w:r>
      <w:r w:rsidRPr="008502BB">
        <w:rPr>
          <w:rFonts w:ascii="Arial" w:hAnsi="Arial" w:cs="Arial"/>
          <w:color w:val="000000"/>
          <w:sz w:val="18"/>
          <w:szCs w:val="18"/>
        </w:rPr>
        <w:t xml:space="preserve"> </w:t>
      </w:r>
      <w:r w:rsidRPr="008502BB">
        <w:rPr>
          <w:rFonts w:ascii="Arial" w:hAnsi="Arial" w:cs="Arial"/>
          <w:i/>
          <w:iCs/>
          <w:color w:val="000000"/>
          <w:sz w:val="18"/>
          <w:szCs w:val="18"/>
        </w:rPr>
        <w:t>(vpiše se ime in naslov naročnika zavarovanja, tj. v postopku javnega naročanja izbranega ponudnika)</w:t>
      </w:r>
    </w:p>
    <w:p w14:paraId="3A36D268" w14:textId="71CE2301" w:rsidR="0074748E" w:rsidRDefault="0074748E" w:rsidP="0074748E">
      <w:r w:rsidRPr="008502BB">
        <w:rPr>
          <w:rFonts w:ascii="Arial" w:hAnsi="Arial" w:cs="Arial"/>
          <w:b/>
          <w:bCs/>
          <w:color w:val="000000"/>
          <w:sz w:val="18"/>
          <w:szCs w:val="18"/>
        </w:rPr>
        <w:t>UPRAVIČENEC:</w:t>
      </w:r>
      <w:r w:rsidRPr="008502BB">
        <w:rPr>
          <w:rFonts w:ascii="Arial" w:hAnsi="Arial" w:cs="Arial"/>
          <w:color w:val="000000"/>
          <w:sz w:val="18"/>
          <w:szCs w:val="18"/>
        </w:rPr>
        <w:t xml:space="preserve"> </w:t>
      </w:r>
      <w:r w:rsidR="00E36B15" w:rsidRPr="00E36B15">
        <w:rPr>
          <w:rFonts w:ascii="Arial" w:hAnsi="Arial" w:cs="Arial"/>
          <w:color w:val="000000"/>
          <w:sz w:val="18"/>
          <w:szCs w:val="18"/>
        </w:rPr>
        <w:t>JAVNI ZAVOD GASILSKA BRIGADA KOPER  ENTE PUBBLICO VIGILI DEL FUOCO, CAPODISTRIA, Ljubljanska cesta 6 , 6000 Koper – Capodistria</w:t>
      </w:r>
    </w:p>
    <w:p w14:paraId="118AB7D6" w14:textId="60A4446C" w:rsidR="0074748E" w:rsidRPr="008502BB" w:rsidRDefault="0074748E" w:rsidP="0074748E">
      <w:pPr>
        <w:spacing w:before="225" w:after="225" w:line="240" w:lineRule="auto"/>
        <w:jc w:val="both"/>
      </w:pPr>
      <w:r w:rsidRPr="008502BB">
        <w:rPr>
          <w:rFonts w:ascii="Arial" w:hAnsi="Arial" w:cs="Arial"/>
          <w:b/>
          <w:bCs/>
          <w:color w:val="000000"/>
          <w:sz w:val="18"/>
          <w:szCs w:val="18"/>
        </w:rPr>
        <w:t>OSNOVNI POSEL:</w:t>
      </w:r>
      <w:r w:rsidRPr="008502BB">
        <w:rPr>
          <w:rFonts w:ascii="Arial" w:hAnsi="Arial" w:cs="Arial"/>
          <w:color w:val="000000"/>
          <w:sz w:val="18"/>
          <w:szCs w:val="18"/>
        </w:rPr>
        <w:t xml:space="preserve"> obveznost </w:t>
      </w:r>
      <w:r w:rsidRPr="00822E65">
        <w:rPr>
          <w:rFonts w:ascii="Arial" w:hAnsi="Arial" w:cs="Arial"/>
          <w:color w:val="000000"/>
          <w:sz w:val="18"/>
          <w:szCs w:val="18"/>
        </w:rPr>
        <w:t xml:space="preserve">naročnika zavarovanja iz pogodbe št. z dne </w:t>
      </w:r>
      <w:r w:rsidRPr="00822E65">
        <w:rPr>
          <w:rFonts w:ascii="Arial" w:hAnsi="Arial" w:cs="Arial"/>
          <w:i/>
          <w:iCs/>
          <w:color w:val="000000"/>
          <w:sz w:val="18"/>
          <w:szCs w:val="18"/>
        </w:rPr>
        <w:t>(vpiše se številko in datum pogodbe o izvedbi javnega naročila, sklenjene na podlagi postopka z oznako XXXXXX)</w:t>
      </w:r>
      <w:r w:rsidRPr="00822E65">
        <w:rPr>
          <w:rFonts w:ascii="Arial" w:hAnsi="Arial" w:cs="Arial"/>
          <w:color w:val="000000"/>
          <w:sz w:val="18"/>
          <w:szCs w:val="18"/>
        </w:rPr>
        <w:t xml:space="preserve"> za </w:t>
      </w:r>
      <w:r w:rsidR="00E36B15" w:rsidRPr="003B3361">
        <w:rPr>
          <w:rFonts w:ascii="Arial" w:hAnsi="Arial" w:cs="Arial"/>
          <w:b/>
          <w:bCs/>
          <w:color w:val="000000"/>
          <w:sz w:val="18"/>
          <w:szCs w:val="18"/>
        </w:rPr>
        <w:t>Nakup gasilskega vozila za gašenje gozdnih požarov</w:t>
      </w:r>
      <w:r w:rsidR="00E36B15" w:rsidRPr="00E36B15">
        <w:rPr>
          <w:rFonts w:ascii="Arial" w:hAnsi="Arial" w:cs="Arial"/>
          <w:b/>
          <w:bCs/>
          <w:color w:val="000000"/>
          <w:sz w:val="18"/>
          <w:szCs w:val="18"/>
        </w:rPr>
        <w:t xml:space="preserve"> </w:t>
      </w:r>
    </w:p>
    <w:p w14:paraId="11BB53ED"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 xml:space="preserve">ZNESEK IN VALUTA:  10,00 % pogodbene vrednosti z DDV, kar znaša </w:t>
      </w:r>
      <w:r w:rsidRPr="008502BB">
        <w:rPr>
          <w:rFonts w:ascii="Arial" w:hAnsi="Arial" w:cs="Arial"/>
          <w:b/>
          <w:bCs/>
          <w:color w:val="000000"/>
          <w:sz w:val="18"/>
          <w:szCs w:val="18"/>
          <w:u w:val="single"/>
        </w:rPr>
        <w:t>__________</w:t>
      </w:r>
    </w:p>
    <w:p w14:paraId="5A8F7400"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JEZIK V ZAHTEVANIH LISTINAH:</w:t>
      </w:r>
      <w:r w:rsidRPr="008502BB">
        <w:rPr>
          <w:rFonts w:ascii="Arial" w:hAnsi="Arial" w:cs="Arial"/>
          <w:color w:val="000000"/>
          <w:sz w:val="18"/>
          <w:szCs w:val="18"/>
        </w:rPr>
        <w:t xml:space="preserve"> slovenski</w:t>
      </w:r>
    </w:p>
    <w:p w14:paraId="4C621A16"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OBLIKA PREDLOŽITVE:</w:t>
      </w:r>
      <w:r w:rsidRPr="008502BB">
        <w:rPr>
          <w:rFonts w:ascii="Arial" w:hAnsi="Arial" w:cs="Arial"/>
          <w:color w:val="000000"/>
          <w:sz w:val="18"/>
          <w:szCs w:val="18"/>
        </w:rPr>
        <w:t xml:space="preserve"> v papirni obliki s priporočeno pošto</w:t>
      </w:r>
    </w:p>
    <w:p w14:paraId="6A8FA205"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KRAJ PREDLOŽITVE:</w:t>
      </w:r>
      <w:r w:rsidRPr="008502BB">
        <w:rPr>
          <w:rFonts w:ascii="Arial" w:hAnsi="Arial" w:cs="Arial"/>
          <w:color w:val="000000"/>
          <w:sz w:val="18"/>
          <w:szCs w:val="18"/>
        </w:rPr>
        <w:t xml:space="preserve"> </w:t>
      </w:r>
      <w:r w:rsidRPr="008502BB">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3478677" w14:textId="77777777" w:rsidR="0074748E" w:rsidRPr="008502BB" w:rsidRDefault="0074748E" w:rsidP="0074748E">
      <w:pPr>
        <w:spacing w:before="225" w:after="225" w:line="240" w:lineRule="auto"/>
        <w:jc w:val="both"/>
      </w:pPr>
      <w:r w:rsidRPr="008502BB">
        <w:rPr>
          <w:rFonts w:ascii="Arial" w:hAnsi="Arial" w:cs="Arial"/>
          <w:b/>
          <w:bCs/>
          <w:color w:val="000000"/>
          <w:sz w:val="18"/>
          <w:szCs w:val="18"/>
        </w:rPr>
        <w:t>DATUM VELJAVNOSTI:</w:t>
      </w:r>
      <w:r w:rsidRPr="008502BB">
        <w:rPr>
          <w:rFonts w:ascii="Arial" w:hAnsi="Arial" w:cs="Arial"/>
          <w:color w:val="000000"/>
          <w:sz w:val="18"/>
          <w:szCs w:val="18"/>
        </w:rPr>
        <w:t xml:space="preserve"> DD. MM. LLLL </w:t>
      </w:r>
      <w:r w:rsidRPr="008502BB">
        <w:rPr>
          <w:rFonts w:ascii="Arial" w:hAnsi="Arial" w:cs="Arial"/>
          <w:i/>
          <w:iCs/>
          <w:color w:val="000000"/>
          <w:sz w:val="18"/>
          <w:szCs w:val="18"/>
        </w:rPr>
        <w:t>(vpiše se datum zapadlosti zavarovanja)</w:t>
      </w:r>
    </w:p>
    <w:p w14:paraId="09FE453F" w14:textId="77777777" w:rsidR="0074748E" w:rsidRPr="008502BB" w:rsidRDefault="0074748E" w:rsidP="002B7F75">
      <w:pPr>
        <w:spacing w:before="180" w:after="180" w:line="240" w:lineRule="auto"/>
        <w:jc w:val="both"/>
      </w:pPr>
      <w:r w:rsidRPr="008502BB">
        <w:rPr>
          <w:rFonts w:ascii="Arial" w:hAnsi="Arial" w:cs="Arial"/>
          <w:b/>
          <w:bCs/>
          <w:color w:val="000000"/>
          <w:sz w:val="18"/>
          <w:szCs w:val="18"/>
        </w:rPr>
        <w:t>STRANKA, KI JE DOLŽNA PLAČATI STROŠKE:</w:t>
      </w:r>
      <w:r w:rsidRPr="008502BB">
        <w:rPr>
          <w:rFonts w:ascii="Arial" w:hAnsi="Arial" w:cs="Arial"/>
          <w:color w:val="000000"/>
          <w:sz w:val="18"/>
          <w:szCs w:val="18"/>
        </w:rPr>
        <w:t xml:space="preserve"> </w:t>
      </w:r>
      <w:r w:rsidRPr="008502BB">
        <w:rPr>
          <w:rFonts w:ascii="Arial" w:hAnsi="Arial" w:cs="Arial"/>
          <w:i/>
          <w:iCs/>
          <w:color w:val="000000"/>
          <w:sz w:val="18"/>
          <w:szCs w:val="18"/>
        </w:rPr>
        <w:t>(vpiše se ime naročnika zavarovanja, tj. v postopku javnega naročanja izbranega ponudnika)</w:t>
      </w:r>
    </w:p>
    <w:p w14:paraId="7AB33655" w14:textId="77777777" w:rsidR="0074748E" w:rsidRPr="008502BB" w:rsidRDefault="0074748E" w:rsidP="004971D1">
      <w:pPr>
        <w:spacing w:before="120" w:after="120" w:line="240" w:lineRule="auto"/>
        <w:jc w:val="both"/>
      </w:pPr>
      <w:r w:rsidRPr="008502BB">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3860C7" w14:textId="77777777" w:rsidR="0074748E" w:rsidRPr="008502BB" w:rsidRDefault="0074748E" w:rsidP="004971D1">
      <w:pPr>
        <w:spacing w:before="120" w:after="120" w:line="240" w:lineRule="auto"/>
        <w:jc w:val="both"/>
      </w:pPr>
      <w:r w:rsidRPr="008502BB">
        <w:rPr>
          <w:rFonts w:ascii="Arial" w:hAnsi="Arial" w:cs="Arial"/>
          <w:color w:val="000000"/>
          <w:sz w:val="18"/>
          <w:szCs w:val="18"/>
        </w:rPr>
        <w:t>Katerokoli zahtevo za plačilo po tem zavarovanju moramo prejeti na datum veljavnosti zavarovanja ali pred njim v zgoraj navedenem kraju predložitve.</w:t>
      </w:r>
    </w:p>
    <w:p w14:paraId="35E57C8C" w14:textId="77777777" w:rsidR="0074748E" w:rsidRPr="008502BB" w:rsidRDefault="0074748E" w:rsidP="004971D1">
      <w:pPr>
        <w:spacing w:before="120" w:after="120" w:line="240" w:lineRule="auto"/>
        <w:jc w:val="both"/>
      </w:pPr>
      <w:r w:rsidRPr="008502BB">
        <w:rPr>
          <w:rFonts w:ascii="Arial" w:hAnsi="Arial" w:cs="Arial"/>
          <w:color w:val="000000"/>
          <w:sz w:val="18"/>
          <w:szCs w:val="18"/>
        </w:rPr>
        <w:t>Morebitne spore v zvezi s tem zavarovanjem rešuje stvarno pristojno sodišče po sedežu upravičenca po slovenskem pravu.</w:t>
      </w:r>
    </w:p>
    <w:p w14:paraId="3FE7E0EC" w14:textId="77777777" w:rsidR="0074748E" w:rsidRPr="008502BB" w:rsidRDefault="0074748E" w:rsidP="004971D1">
      <w:pPr>
        <w:spacing w:before="120" w:after="120" w:line="240" w:lineRule="auto"/>
        <w:jc w:val="both"/>
      </w:pPr>
      <w:r w:rsidRPr="008502BB">
        <w:rPr>
          <w:rFonts w:ascii="Arial" w:hAnsi="Arial"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74748E" w:rsidRPr="008502BB" w14:paraId="63CD4BF1" w14:textId="77777777" w:rsidTr="00103109">
        <w:tc>
          <w:tcPr>
            <w:tcW w:w="4080" w:type="dxa"/>
            <w:tcMar>
              <w:top w:w="75" w:type="dxa"/>
              <w:bottom w:w="75" w:type="dxa"/>
            </w:tcMar>
            <w:vAlign w:val="center"/>
          </w:tcPr>
          <w:p w14:paraId="23285E17" w14:textId="77777777" w:rsidR="0074748E" w:rsidRPr="008502BB" w:rsidRDefault="0074748E" w:rsidP="00103109">
            <w:r w:rsidRPr="008502BB">
              <w:rPr>
                <w:rFonts w:ascii="Arial" w:hAnsi="Arial" w:cs="Arial"/>
                <w:color w:val="000000"/>
                <w:position w:val="-2"/>
                <w:sz w:val="18"/>
                <w:szCs w:val="18"/>
              </w:rPr>
              <w:t> </w:t>
            </w:r>
          </w:p>
        </w:tc>
        <w:tc>
          <w:tcPr>
            <w:tcW w:w="0" w:type="auto"/>
            <w:tcMar>
              <w:top w:w="75" w:type="dxa"/>
              <w:bottom w:w="75" w:type="dxa"/>
            </w:tcMar>
            <w:vAlign w:val="center"/>
          </w:tcPr>
          <w:p w14:paraId="5EAE67B4" w14:textId="77777777" w:rsidR="0074748E" w:rsidRPr="008502BB" w:rsidRDefault="0074748E" w:rsidP="00103109">
            <w:pPr>
              <w:jc w:val="center"/>
            </w:pPr>
            <w:r w:rsidRPr="008502BB">
              <w:rPr>
                <w:rFonts w:ascii="Arial" w:hAnsi="Arial" w:cs="Arial"/>
                <w:color w:val="000000"/>
                <w:position w:val="-2"/>
                <w:sz w:val="18"/>
                <w:szCs w:val="18"/>
              </w:rPr>
              <w:t>Garant</w:t>
            </w:r>
          </w:p>
        </w:tc>
      </w:tr>
      <w:tr w:rsidR="0074748E" w:rsidRPr="008502BB" w14:paraId="58C7CE64" w14:textId="77777777" w:rsidTr="00103109">
        <w:tc>
          <w:tcPr>
            <w:tcW w:w="4080" w:type="dxa"/>
            <w:tcMar>
              <w:top w:w="75" w:type="dxa"/>
              <w:bottom w:w="75" w:type="dxa"/>
            </w:tcMar>
            <w:vAlign w:val="center"/>
          </w:tcPr>
          <w:p w14:paraId="55E73770" w14:textId="77777777" w:rsidR="0074748E" w:rsidRPr="008502BB" w:rsidRDefault="0074748E" w:rsidP="00103109">
            <w:r w:rsidRPr="008502BB">
              <w:rPr>
                <w:rFonts w:ascii="Arial" w:hAnsi="Arial" w:cs="Arial"/>
                <w:color w:val="000000"/>
                <w:position w:val="-2"/>
                <w:sz w:val="18"/>
                <w:szCs w:val="18"/>
              </w:rPr>
              <w:t> </w:t>
            </w:r>
          </w:p>
        </w:tc>
        <w:tc>
          <w:tcPr>
            <w:tcW w:w="0" w:type="auto"/>
            <w:tcMar>
              <w:top w:w="75" w:type="dxa"/>
              <w:bottom w:w="75" w:type="dxa"/>
            </w:tcMar>
            <w:vAlign w:val="center"/>
          </w:tcPr>
          <w:p w14:paraId="2246AA31" w14:textId="77777777" w:rsidR="0074748E" w:rsidRPr="008502BB" w:rsidRDefault="0074748E" w:rsidP="00103109"/>
          <w:p w14:paraId="0BFBDFDD" w14:textId="77777777" w:rsidR="0074748E" w:rsidRPr="008502BB" w:rsidRDefault="0074748E" w:rsidP="00103109">
            <w:pPr>
              <w:jc w:val="center"/>
            </w:pPr>
            <w:r w:rsidRPr="008502BB">
              <w:rPr>
                <w:rFonts w:ascii="Arial" w:hAnsi="Arial" w:cs="Arial"/>
                <w:color w:val="A9A9A9"/>
                <w:position w:val="-2"/>
                <w:sz w:val="18"/>
                <w:szCs w:val="18"/>
              </w:rPr>
              <w:t>(žig in podpis)</w:t>
            </w:r>
          </w:p>
        </w:tc>
      </w:tr>
    </w:tbl>
    <w:p w14:paraId="443C61DC" w14:textId="600B01B7" w:rsidR="002B7F75" w:rsidRPr="008502BB" w:rsidRDefault="002B7F75" w:rsidP="004971D1">
      <w:pPr>
        <w:spacing w:after="120"/>
        <w:jc w:val="right"/>
        <w:rPr>
          <w:rFonts w:ascii="Arial" w:hAnsi="Arial" w:cs="Arial"/>
          <w:sz w:val="18"/>
          <w:szCs w:val="18"/>
        </w:rPr>
      </w:pPr>
      <w:r w:rsidRPr="008502BB">
        <w:rPr>
          <w:rFonts w:ascii="Arial" w:hAnsi="Arial" w:cs="Arial"/>
          <w:sz w:val="18"/>
          <w:szCs w:val="18"/>
        </w:rPr>
        <w:lastRenderedPageBreak/>
        <w:t xml:space="preserve">Obrazec št: </w:t>
      </w:r>
      <w:r w:rsidR="004971D1">
        <w:rPr>
          <w:rFonts w:ascii="Arial" w:hAnsi="Arial" w:cs="Arial"/>
          <w:sz w:val="18"/>
          <w:szCs w:val="18"/>
        </w:rPr>
        <w:t>7</w:t>
      </w:r>
    </w:p>
    <w:p w14:paraId="4C7B704A" w14:textId="77777777" w:rsidR="002B7F75" w:rsidRPr="008502BB" w:rsidRDefault="002B7F75" w:rsidP="002B7F7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502BB">
        <w:rPr>
          <w:rFonts w:ascii="Arial" w:hAnsi="Arial" w:cs="Arial"/>
        </w:rPr>
        <w:t>Vzorec bančne garancije / kavcijskega zavarovanja za odpravo napak</w:t>
      </w:r>
    </w:p>
    <w:p w14:paraId="3F9FA4AC" w14:textId="77777777" w:rsidR="002B7F75" w:rsidRPr="008502BB" w:rsidRDefault="002B7F75" w:rsidP="002B7F75">
      <w:pPr>
        <w:spacing w:before="225" w:after="225" w:line="240" w:lineRule="auto"/>
        <w:jc w:val="both"/>
      </w:pPr>
      <w:r w:rsidRPr="008502BB">
        <w:rPr>
          <w:rFonts w:ascii="Arial" w:hAnsi="Arial" w:cs="Arial"/>
          <w:i/>
          <w:iCs/>
          <w:color w:val="000000"/>
          <w:sz w:val="18"/>
          <w:szCs w:val="18"/>
        </w:rPr>
        <w:t>Glava s podatki o garantu (zavarovalnici/banki) ali SWIFT ključ</w:t>
      </w:r>
    </w:p>
    <w:p w14:paraId="11B07AB3" w14:textId="67478308" w:rsidR="002B7F75" w:rsidRDefault="002B7F75" w:rsidP="00124B50">
      <w:pPr>
        <w:spacing w:before="180" w:after="180" w:line="240" w:lineRule="auto"/>
      </w:pPr>
      <w:r w:rsidRPr="008502BB">
        <w:rPr>
          <w:rFonts w:ascii="Arial" w:hAnsi="Arial" w:cs="Arial"/>
          <w:color w:val="000000"/>
          <w:sz w:val="18"/>
          <w:szCs w:val="18"/>
        </w:rPr>
        <w:t xml:space="preserve">Za: </w:t>
      </w:r>
      <w:r w:rsidR="004971D1" w:rsidRPr="004971D1">
        <w:rPr>
          <w:rFonts w:ascii="Arial" w:hAnsi="Arial" w:cs="Arial"/>
          <w:color w:val="000000"/>
          <w:sz w:val="18"/>
          <w:szCs w:val="18"/>
        </w:rPr>
        <w:t>JAVNI ZAVOD GASILSKA BRIGADA KOPER  ENTE PUBBLICO VIGILI DEL FUOCO, CAPODISTRIA, Ljubljanska cesta 6 , 6000 Koper – Capodistria</w:t>
      </w:r>
    </w:p>
    <w:p w14:paraId="5F55F0F2" w14:textId="77777777" w:rsidR="002B7F75" w:rsidRPr="008502BB" w:rsidRDefault="002B7F75" w:rsidP="00124B50">
      <w:pPr>
        <w:spacing w:before="180" w:after="180" w:line="240" w:lineRule="auto"/>
        <w:jc w:val="both"/>
      </w:pPr>
      <w:r w:rsidRPr="008502BB">
        <w:rPr>
          <w:rFonts w:ascii="Arial" w:hAnsi="Arial" w:cs="Arial"/>
          <w:color w:val="000000"/>
          <w:sz w:val="18"/>
          <w:szCs w:val="18"/>
        </w:rPr>
        <w:t xml:space="preserve">Datum: </w:t>
      </w:r>
      <w:r w:rsidRPr="008502BB">
        <w:rPr>
          <w:rFonts w:ascii="Arial" w:hAnsi="Arial" w:cs="Arial"/>
          <w:i/>
          <w:iCs/>
          <w:color w:val="000000"/>
          <w:sz w:val="18"/>
          <w:szCs w:val="18"/>
        </w:rPr>
        <w:t>(vpiše se datum izdaje)</w:t>
      </w:r>
    </w:p>
    <w:p w14:paraId="7F095671" w14:textId="77777777" w:rsidR="002B7F75" w:rsidRPr="008502BB" w:rsidRDefault="002B7F75" w:rsidP="00124B50">
      <w:pPr>
        <w:spacing w:before="180" w:after="180" w:line="240" w:lineRule="auto"/>
        <w:jc w:val="both"/>
      </w:pPr>
      <w:r w:rsidRPr="008502BB">
        <w:rPr>
          <w:rFonts w:ascii="Arial" w:hAnsi="Arial" w:cs="Arial"/>
          <w:b/>
          <w:bCs/>
          <w:color w:val="000000"/>
          <w:sz w:val="18"/>
          <w:szCs w:val="18"/>
        </w:rPr>
        <w:t>VRSTA ZAVAROVANJA:</w:t>
      </w:r>
      <w:r w:rsidRPr="008502BB">
        <w:rPr>
          <w:rFonts w:ascii="Arial" w:hAnsi="Arial" w:cs="Arial"/>
          <w:color w:val="000000"/>
          <w:sz w:val="18"/>
          <w:szCs w:val="18"/>
        </w:rPr>
        <w:t xml:space="preserve"> </w:t>
      </w:r>
      <w:r w:rsidRPr="008502BB">
        <w:rPr>
          <w:rFonts w:ascii="Arial" w:hAnsi="Arial" w:cs="Arial"/>
          <w:i/>
          <w:iCs/>
          <w:color w:val="000000"/>
          <w:sz w:val="18"/>
          <w:szCs w:val="18"/>
        </w:rPr>
        <w:t>(vpiše se vrsta zavarovanja: kavcijsko zavarovanje/bančna garancija)</w:t>
      </w:r>
    </w:p>
    <w:p w14:paraId="244627C9" w14:textId="77777777" w:rsidR="002B7F75" w:rsidRPr="008502BB" w:rsidRDefault="002B7F75" w:rsidP="004971D1">
      <w:pPr>
        <w:spacing w:before="180" w:after="180" w:line="240" w:lineRule="auto"/>
        <w:jc w:val="both"/>
      </w:pPr>
      <w:r w:rsidRPr="008502BB">
        <w:rPr>
          <w:rFonts w:ascii="Arial" w:hAnsi="Arial" w:cs="Arial"/>
          <w:b/>
          <w:bCs/>
          <w:color w:val="000000"/>
          <w:sz w:val="18"/>
          <w:szCs w:val="18"/>
        </w:rPr>
        <w:t>ŠTEVILKA:</w:t>
      </w:r>
      <w:r w:rsidRPr="008502BB">
        <w:rPr>
          <w:rFonts w:ascii="Arial" w:hAnsi="Arial" w:cs="Arial"/>
          <w:color w:val="000000"/>
          <w:sz w:val="18"/>
          <w:szCs w:val="18"/>
        </w:rPr>
        <w:t xml:space="preserve"> </w:t>
      </w:r>
      <w:r w:rsidRPr="008502BB">
        <w:rPr>
          <w:rFonts w:ascii="Arial" w:hAnsi="Arial" w:cs="Arial"/>
          <w:i/>
          <w:iCs/>
          <w:color w:val="000000"/>
          <w:sz w:val="18"/>
          <w:szCs w:val="18"/>
        </w:rPr>
        <w:t>(vpiše se številka zavarovanja)</w:t>
      </w:r>
    </w:p>
    <w:p w14:paraId="327111BA" w14:textId="77777777" w:rsidR="002B7F75" w:rsidRPr="008502BB" w:rsidRDefault="002B7F75" w:rsidP="004971D1">
      <w:pPr>
        <w:spacing w:before="180" w:after="180" w:line="240" w:lineRule="auto"/>
        <w:jc w:val="both"/>
      </w:pPr>
      <w:r w:rsidRPr="008502BB">
        <w:rPr>
          <w:rFonts w:ascii="Arial" w:hAnsi="Arial" w:cs="Arial"/>
          <w:b/>
          <w:bCs/>
          <w:color w:val="000000"/>
          <w:sz w:val="18"/>
          <w:szCs w:val="18"/>
        </w:rPr>
        <w:t>GARANT:</w:t>
      </w:r>
      <w:r w:rsidRPr="008502BB">
        <w:rPr>
          <w:rFonts w:ascii="Arial" w:hAnsi="Arial" w:cs="Arial"/>
          <w:color w:val="000000"/>
          <w:sz w:val="18"/>
          <w:szCs w:val="18"/>
        </w:rPr>
        <w:t xml:space="preserve"> </w:t>
      </w:r>
      <w:r w:rsidRPr="008502BB">
        <w:rPr>
          <w:rFonts w:ascii="Arial" w:hAnsi="Arial" w:cs="Arial"/>
          <w:i/>
          <w:iCs/>
          <w:color w:val="000000"/>
          <w:sz w:val="18"/>
          <w:szCs w:val="18"/>
        </w:rPr>
        <w:t>(vpiše se ime in naslov zavarovalnice/banke v kraju izdaje)</w:t>
      </w:r>
    </w:p>
    <w:p w14:paraId="36C1DFE4" w14:textId="77777777" w:rsidR="002B7F75" w:rsidRPr="008502BB" w:rsidRDefault="002B7F75" w:rsidP="004971D1">
      <w:pPr>
        <w:spacing w:before="180" w:after="180" w:line="240" w:lineRule="auto"/>
        <w:jc w:val="both"/>
      </w:pPr>
      <w:r w:rsidRPr="008502BB">
        <w:rPr>
          <w:rFonts w:ascii="Arial" w:hAnsi="Arial" w:cs="Arial"/>
          <w:b/>
          <w:bCs/>
          <w:color w:val="000000"/>
          <w:sz w:val="18"/>
          <w:szCs w:val="18"/>
        </w:rPr>
        <w:t>NAROČNIK:</w:t>
      </w:r>
      <w:r w:rsidRPr="008502BB">
        <w:rPr>
          <w:rFonts w:ascii="Arial" w:hAnsi="Arial" w:cs="Arial"/>
          <w:color w:val="000000"/>
          <w:sz w:val="18"/>
          <w:szCs w:val="18"/>
        </w:rPr>
        <w:t xml:space="preserve"> </w:t>
      </w:r>
      <w:r w:rsidRPr="008502BB">
        <w:rPr>
          <w:rFonts w:ascii="Arial" w:hAnsi="Arial" w:cs="Arial"/>
          <w:i/>
          <w:iCs/>
          <w:color w:val="000000"/>
          <w:sz w:val="18"/>
          <w:szCs w:val="18"/>
        </w:rPr>
        <w:t>(vpiše se ime in naslov naročnika zavarovanja, tj. v postopku javnega naročanja izbranega ponudnika)</w:t>
      </w:r>
    </w:p>
    <w:p w14:paraId="523692C5" w14:textId="726148FA" w:rsidR="002B7F75" w:rsidRDefault="002B7F75" w:rsidP="00124B50">
      <w:pPr>
        <w:spacing w:before="180" w:after="180" w:line="240" w:lineRule="auto"/>
      </w:pPr>
      <w:r w:rsidRPr="008502BB">
        <w:rPr>
          <w:rFonts w:ascii="Arial" w:hAnsi="Arial" w:cs="Arial"/>
          <w:b/>
          <w:bCs/>
          <w:color w:val="000000"/>
          <w:sz w:val="18"/>
          <w:szCs w:val="18"/>
        </w:rPr>
        <w:t>UPRAVIČENEC:</w:t>
      </w:r>
      <w:r w:rsidRPr="008502BB">
        <w:rPr>
          <w:rFonts w:ascii="Arial" w:hAnsi="Arial" w:cs="Arial"/>
          <w:color w:val="000000"/>
          <w:sz w:val="18"/>
          <w:szCs w:val="18"/>
        </w:rPr>
        <w:t> </w:t>
      </w:r>
      <w:r w:rsidR="004971D1" w:rsidRPr="004971D1">
        <w:rPr>
          <w:rFonts w:ascii="Arial" w:hAnsi="Arial" w:cs="Arial"/>
          <w:color w:val="000000"/>
          <w:sz w:val="18"/>
          <w:szCs w:val="18"/>
        </w:rPr>
        <w:t>JAVNI ZAVOD GASILSKA BRIGADA KOPER  ENTE PUBBLICO VIGILI DEL FUOCO, CAPODISTRIA, Ljubljanska cesta 6 , 6000 Koper – Capodistria</w:t>
      </w:r>
    </w:p>
    <w:p w14:paraId="7696FDD3" w14:textId="18E1DE45" w:rsidR="002B7F75" w:rsidRPr="008502BB" w:rsidRDefault="002B7F75" w:rsidP="00124B50">
      <w:pPr>
        <w:spacing w:before="180" w:after="180" w:line="240" w:lineRule="auto"/>
        <w:jc w:val="both"/>
      </w:pPr>
      <w:r w:rsidRPr="008502BB">
        <w:rPr>
          <w:rFonts w:ascii="Arial" w:hAnsi="Arial" w:cs="Arial"/>
          <w:b/>
          <w:bCs/>
          <w:color w:val="000000"/>
          <w:sz w:val="18"/>
          <w:szCs w:val="18"/>
        </w:rPr>
        <w:t>OSNOVNI POSEL:</w:t>
      </w:r>
      <w:r w:rsidRPr="008502BB">
        <w:rPr>
          <w:rFonts w:ascii="Arial" w:hAnsi="Arial" w:cs="Arial"/>
          <w:color w:val="000000"/>
          <w:sz w:val="18"/>
          <w:szCs w:val="18"/>
        </w:rPr>
        <w:t xml:space="preserve"> obveznost naročnika zavarovanja za odpravo napak v garancijskem roku, ki izhaja iz pogodbe št. z dne __________________ </w:t>
      </w:r>
      <w:r w:rsidRPr="008502BB">
        <w:rPr>
          <w:rFonts w:ascii="Arial" w:hAnsi="Arial" w:cs="Arial"/>
          <w:i/>
          <w:iCs/>
          <w:color w:val="000000"/>
          <w:sz w:val="18"/>
          <w:szCs w:val="18"/>
        </w:rPr>
        <w:t>(vpiše se številko in datum pogodbe o izvedbi javnega naročila, sklenjene na podlagi postopka z oznako XXXXXX)</w:t>
      </w:r>
      <w:r w:rsidRPr="008502BB">
        <w:rPr>
          <w:rFonts w:ascii="Arial" w:hAnsi="Arial" w:cs="Arial"/>
          <w:color w:val="000000"/>
          <w:sz w:val="18"/>
          <w:szCs w:val="18"/>
        </w:rPr>
        <w:t xml:space="preserve"> </w:t>
      </w:r>
      <w:r w:rsidRPr="00822E65">
        <w:rPr>
          <w:rFonts w:ascii="Arial" w:hAnsi="Arial" w:cs="Arial"/>
          <w:color w:val="000000"/>
          <w:sz w:val="18"/>
          <w:szCs w:val="18"/>
        </w:rPr>
        <w:t xml:space="preserve">za </w:t>
      </w:r>
      <w:r w:rsidR="004971D1" w:rsidRPr="003B3361">
        <w:rPr>
          <w:rFonts w:ascii="Arial" w:hAnsi="Arial" w:cs="Arial"/>
          <w:b/>
          <w:bCs/>
          <w:color w:val="000000"/>
          <w:sz w:val="18"/>
          <w:szCs w:val="18"/>
        </w:rPr>
        <w:t>Nakup gasilskega vozila za gašenje gozdnih požarov</w:t>
      </w:r>
      <w:r w:rsidR="004971D1" w:rsidRPr="004971D1">
        <w:rPr>
          <w:rFonts w:ascii="Arial" w:hAnsi="Arial" w:cs="Arial"/>
          <w:b/>
          <w:bCs/>
          <w:color w:val="000000"/>
          <w:sz w:val="18"/>
          <w:szCs w:val="18"/>
        </w:rPr>
        <w:t xml:space="preserve"> </w:t>
      </w:r>
    </w:p>
    <w:p w14:paraId="19948203" w14:textId="77777777" w:rsidR="002B7F75" w:rsidRPr="008502BB" w:rsidRDefault="002B7F75" w:rsidP="00124B50">
      <w:pPr>
        <w:spacing w:before="180" w:after="180" w:line="240" w:lineRule="auto"/>
        <w:jc w:val="both"/>
      </w:pPr>
      <w:r w:rsidRPr="008502BB">
        <w:rPr>
          <w:rFonts w:ascii="Arial" w:hAnsi="Arial" w:cs="Arial"/>
          <w:b/>
          <w:bCs/>
          <w:color w:val="000000"/>
          <w:sz w:val="18"/>
          <w:szCs w:val="18"/>
        </w:rPr>
        <w:t xml:space="preserve">ZNESEK IN VALUTA:  5,00 % pogodbene vrednosti z DDV, kar znaša </w:t>
      </w:r>
      <w:r w:rsidRPr="008502BB">
        <w:rPr>
          <w:rFonts w:ascii="Arial" w:hAnsi="Arial" w:cs="Arial"/>
          <w:b/>
          <w:bCs/>
          <w:color w:val="000000"/>
          <w:sz w:val="18"/>
          <w:szCs w:val="18"/>
          <w:u w:val="single"/>
        </w:rPr>
        <w:t>__________</w:t>
      </w:r>
    </w:p>
    <w:p w14:paraId="714C7864" w14:textId="77777777" w:rsidR="002B7F75" w:rsidRPr="008502BB" w:rsidRDefault="002B7F75" w:rsidP="00124B50">
      <w:pPr>
        <w:spacing w:before="180" w:after="180" w:line="240" w:lineRule="auto"/>
        <w:jc w:val="both"/>
      </w:pPr>
      <w:r w:rsidRPr="008502BB">
        <w:rPr>
          <w:rFonts w:ascii="Arial" w:hAnsi="Arial" w:cs="Arial"/>
          <w:b/>
          <w:bCs/>
          <w:color w:val="000000"/>
          <w:sz w:val="18"/>
          <w:szCs w:val="18"/>
        </w:rPr>
        <w:t>JEZIK V ZAHTEVANIH LISTINAH:</w:t>
      </w:r>
      <w:r w:rsidRPr="008502BB">
        <w:rPr>
          <w:rFonts w:ascii="Arial" w:hAnsi="Arial" w:cs="Arial"/>
          <w:color w:val="000000"/>
          <w:sz w:val="18"/>
          <w:szCs w:val="18"/>
        </w:rPr>
        <w:t xml:space="preserve"> slovenski</w:t>
      </w:r>
    </w:p>
    <w:p w14:paraId="1DB38339" w14:textId="77777777" w:rsidR="002B7F75" w:rsidRPr="008502BB" w:rsidRDefault="002B7F75" w:rsidP="00124B50">
      <w:pPr>
        <w:spacing w:before="180" w:after="180" w:line="240" w:lineRule="auto"/>
        <w:jc w:val="both"/>
      </w:pPr>
      <w:r w:rsidRPr="008502BB">
        <w:rPr>
          <w:rFonts w:ascii="Arial" w:hAnsi="Arial" w:cs="Arial"/>
          <w:b/>
          <w:bCs/>
          <w:color w:val="000000"/>
          <w:sz w:val="18"/>
          <w:szCs w:val="18"/>
        </w:rPr>
        <w:t>OBLIKA PREDLOŽITVE:</w:t>
      </w:r>
      <w:r w:rsidRPr="008502BB">
        <w:rPr>
          <w:rFonts w:ascii="Arial" w:hAnsi="Arial" w:cs="Arial"/>
          <w:color w:val="000000"/>
          <w:sz w:val="18"/>
          <w:szCs w:val="18"/>
        </w:rPr>
        <w:t xml:space="preserve"> v papirni obliki s priporočeno pošto</w:t>
      </w:r>
    </w:p>
    <w:p w14:paraId="0ABDF4F5" w14:textId="77777777" w:rsidR="002B7F75" w:rsidRPr="008502BB" w:rsidRDefault="002B7F75" w:rsidP="004971D1">
      <w:pPr>
        <w:spacing w:before="180" w:after="180" w:line="240" w:lineRule="auto"/>
        <w:jc w:val="both"/>
      </w:pPr>
      <w:r w:rsidRPr="008502BB">
        <w:rPr>
          <w:rFonts w:ascii="Arial" w:hAnsi="Arial" w:cs="Arial"/>
          <w:b/>
          <w:bCs/>
          <w:color w:val="000000"/>
          <w:sz w:val="18"/>
          <w:szCs w:val="18"/>
        </w:rPr>
        <w:t>KRAJ PREDLOŽITVE:</w:t>
      </w:r>
      <w:r w:rsidRPr="008502BB">
        <w:rPr>
          <w:rFonts w:ascii="Arial" w:hAnsi="Arial" w:cs="Arial"/>
          <w:color w:val="000000"/>
          <w:sz w:val="18"/>
          <w:szCs w:val="18"/>
        </w:rPr>
        <w:t xml:space="preserve"> </w:t>
      </w:r>
      <w:r w:rsidRPr="008502BB">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46B06EA" w14:textId="77777777" w:rsidR="002B7F75" w:rsidRPr="008502BB" w:rsidRDefault="002B7F75" w:rsidP="004971D1">
      <w:pPr>
        <w:spacing w:before="180" w:after="180" w:line="240" w:lineRule="auto"/>
        <w:jc w:val="both"/>
      </w:pPr>
      <w:r w:rsidRPr="008502BB">
        <w:rPr>
          <w:rFonts w:ascii="Arial" w:hAnsi="Arial" w:cs="Arial"/>
          <w:b/>
          <w:bCs/>
          <w:color w:val="000000"/>
          <w:sz w:val="18"/>
          <w:szCs w:val="18"/>
        </w:rPr>
        <w:t>DATUM VELJAVNOSTI:</w:t>
      </w:r>
      <w:r w:rsidRPr="008502BB">
        <w:rPr>
          <w:rFonts w:ascii="Arial" w:hAnsi="Arial" w:cs="Arial"/>
          <w:color w:val="000000"/>
          <w:sz w:val="18"/>
          <w:szCs w:val="18"/>
        </w:rPr>
        <w:t xml:space="preserve"> DD. MM. LLLL </w:t>
      </w:r>
      <w:r w:rsidRPr="008502BB">
        <w:rPr>
          <w:rFonts w:ascii="Arial" w:hAnsi="Arial" w:cs="Arial"/>
          <w:i/>
          <w:iCs/>
          <w:color w:val="000000"/>
          <w:sz w:val="18"/>
          <w:szCs w:val="18"/>
        </w:rPr>
        <w:t>(vpiše se datum zapadlosti zavarovanja)</w:t>
      </w:r>
    </w:p>
    <w:p w14:paraId="08F5036C" w14:textId="77777777" w:rsidR="002B7F75" w:rsidRPr="008502BB" w:rsidRDefault="002B7F75" w:rsidP="00124B50">
      <w:pPr>
        <w:spacing w:before="180" w:after="180" w:line="240" w:lineRule="auto"/>
        <w:jc w:val="both"/>
      </w:pPr>
      <w:r w:rsidRPr="008502BB">
        <w:rPr>
          <w:rFonts w:ascii="Arial" w:hAnsi="Arial" w:cs="Arial"/>
          <w:b/>
          <w:bCs/>
          <w:color w:val="000000"/>
          <w:sz w:val="18"/>
          <w:szCs w:val="18"/>
        </w:rPr>
        <w:t>STRANKA, KI JE DOLŽNA PLAČATI STROŠKE:</w:t>
      </w:r>
      <w:r w:rsidRPr="008502BB">
        <w:rPr>
          <w:rFonts w:ascii="Arial" w:hAnsi="Arial" w:cs="Arial"/>
          <w:color w:val="000000"/>
          <w:sz w:val="18"/>
          <w:szCs w:val="18"/>
        </w:rPr>
        <w:t xml:space="preserve"> </w:t>
      </w:r>
      <w:r w:rsidRPr="008502BB">
        <w:rPr>
          <w:rFonts w:ascii="Arial" w:hAnsi="Arial" w:cs="Arial"/>
          <w:i/>
          <w:iCs/>
          <w:color w:val="000000"/>
          <w:sz w:val="18"/>
          <w:szCs w:val="18"/>
        </w:rPr>
        <w:t>(vpiše se ime naročnika zavarovanja, tj. v postopku javnega naročanja izbranega ponudnika)</w:t>
      </w:r>
    </w:p>
    <w:p w14:paraId="3A90F37E" w14:textId="77777777" w:rsidR="002B7F75" w:rsidRPr="008502BB" w:rsidRDefault="002B7F75" w:rsidP="00124B50">
      <w:pPr>
        <w:spacing w:before="180" w:after="180" w:line="240" w:lineRule="auto"/>
        <w:jc w:val="both"/>
      </w:pPr>
      <w:r w:rsidRPr="008502BB">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5D9F785" w14:textId="77777777" w:rsidR="002B7F75" w:rsidRPr="008502BB" w:rsidRDefault="002B7F75" w:rsidP="00124B50">
      <w:pPr>
        <w:spacing w:before="180" w:after="180" w:line="240" w:lineRule="auto"/>
        <w:jc w:val="both"/>
      </w:pPr>
      <w:r w:rsidRPr="008502BB">
        <w:rPr>
          <w:rFonts w:ascii="Arial" w:hAnsi="Arial" w:cs="Arial"/>
          <w:color w:val="000000"/>
          <w:sz w:val="18"/>
          <w:szCs w:val="18"/>
        </w:rPr>
        <w:t>Katerokoli zahtevo za plačilo po tem zavarovanju moramo prejeti na datum veljavnosti zavarovanja ali pred njim v zgoraj navedenem kraju predložitve.</w:t>
      </w:r>
    </w:p>
    <w:p w14:paraId="75F9A5D8" w14:textId="77777777" w:rsidR="002B7F75" w:rsidRPr="008502BB" w:rsidRDefault="002B7F75" w:rsidP="00124B50">
      <w:pPr>
        <w:spacing w:before="180" w:after="180" w:line="240" w:lineRule="auto"/>
        <w:jc w:val="both"/>
      </w:pPr>
      <w:r w:rsidRPr="008502BB">
        <w:rPr>
          <w:rFonts w:ascii="Arial" w:hAnsi="Arial" w:cs="Arial"/>
          <w:color w:val="000000"/>
          <w:sz w:val="18"/>
          <w:szCs w:val="18"/>
        </w:rPr>
        <w:t>Morebitne spore v zvezi s tem zavarovanjem rešuje stvarno pristojno sodišče po sedežu upravičenca po slovenskem pravu.</w:t>
      </w:r>
    </w:p>
    <w:p w14:paraId="055C4B54" w14:textId="77777777" w:rsidR="002B7F75" w:rsidRPr="008502BB" w:rsidRDefault="002B7F75" w:rsidP="00124B50">
      <w:pPr>
        <w:spacing w:before="180" w:after="180" w:line="240" w:lineRule="auto"/>
        <w:jc w:val="both"/>
      </w:pPr>
      <w:r w:rsidRPr="008502BB">
        <w:rPr>
          <w:rFonts w:ascii="Arial" w:hAnsi="Arial" w:cs="Arial"/>
          <w:color w:val="000000"/>
          <w:sz w:val="18"/>
          <w:szCs w:val="18"/>
        </w:rPr>
        <w:t>Za to zavarovanje veljajo Enotna pravila za garancije na poziv (EPGP) revizija iz leta 2010, izdana pri MTZ pod št. 758.</w:t>
      </w:r>
    </w:p>
    <w:tbl>
      <w:tblPr>
        <w:tblStyle w:val="NormalTablePHPDOCX"/>
        <w:tblW w:w="5000" w:type="pct"/>
        <w:tblInd w:w="108" w:type="dxa"/>
        <w:tblLook w:val="04A0" w:firstRow="1" w:lastRow="0" w:firstColumn="1" w:lastColumn="0" w:noHBand="0" w:noVBand="1"/>
      </w:tblPr>
      <w:tblGrid>
        <w:gridCol w:w="4535"/>
        <w:gridCol w:w="4535"/>
      </w:tblGrid>
      <w:tr w:rsidR="002B7F75" w:rsidRPr="008502BB" w14:paraId="22A05D22" w14:textId="77777777" w:rsidTr="00103109">
        <w:tc>
          <w:tcPr>
            <w:tcW w:w="2500" w:type="pct"/>
            <w:tcMar>
              <w:top w:w="75" w:type="dxa"/>
              <w:bottom w:w="75" w:type="dxa"/>
            </w:tcMar>
            <w:vAlign w:val="center"/>
          </w:tcPr>
          <w:p w14:paraId="10B1B60A" w14:textId="074B834D" w:rsidR="002B7F75" w:rsidRPr="008502BB" w:rsidRDefault="002B7F75" w:rsidP="00103109">
            <w:r w:rsidRPr="008502BB">
              <w:rPr>
                <w:rFonts w:ascii="Arial" w:hAnsi="Arial" w:cs="Arial"/>
                <w:color w:val="000000"/>
                <w:sz w:val="18"/>
                <w:szCs w:val="18"/>
              </w:rPr>
              <w:t>  </w:t>
            </w:r>
            <w:r w:rsidRPr="008502BB">
              <w:rPr>
                <w:rFonts w:ascii="Arial" w:hAnsi="Arial" w:cs="Arial"/>
                <w:color w:val="000000"/>
                <w:position w:val="-2"/>
                <w:sz w:val="18"/>
                <w:szCs w:val="18"/>
              </w:rPr>
              <w:t> </w:t>
            </w:r>
          </w:p>
        </w:tc>
        <w:tc>
          <w:tcPr>
            <w:tcW w:w="0" w:type="auto"/>
            <w:tcMar>
              <w:top w:w="75" w:type="dxa"/>
              <w:bottom w:w="75" w:type="dxa"/>
            </w:tcMar>
            <w:vAlign w:val="center"/>
          </w:tcPr>
          <w:p w14:paraId="0CA149FE" w14:textId="77777777" w:rsidR="002B7F75" w:rsidRPr="008502BB" w:rsidRDefault="002B7F75" w:rsidP="00124B50">
            <w:pPr>
              <w:jc w:val="center"/>
            </w:pPr>
            <w:r w:rsidRPr="008502BB">
              <w:rPr>
                <w:rFonts w:ascii="Arial" w:hAnsi="Arial" w:cs="Arial"/>
                <w:color w:val="000000"/>
                <w:position w:val="-2"/>
                <w:sz w:val="18"/>
                <w:szCs w:val="18"/>
              </w:rPr>
              <w:t>Garant</w:t>
            </w:r>
          </w:p>
        </w:tc>
      </w:tr>
      <w:tr w:rsidR="002B7F75" w:rsidRPr="008502BB" w14:paraId="655CA7AF" w14:textId="77777777" w:rsidTr="00103109">
        <w:tc>
          <w:tcPr>
            <w:tcW w:w="2500" w:type="pct"/>
            <w:tcMar>
              <w:top w:w="75" w:type="dxa"/>
              <w:bottom w:w="75" w:type="dxa"/>
            </w:tcMar>
            <w:vAlign w:val="center"/>
          </w:tcPr>
          <w:p w14:paraId="7D219C3E" w14:textId="77777777" w:rsidR="002B7F75" w:rsidRPr="008502BB" w:rsidRDefault="002B7F75" w:rsidP="00103109">
            <w:r w:rsidRPr="008502BB">
              <w:rPr>
                <w:rFonts w:ascii="Arial" w:hAnsi="Arial" w:cs="Arial"/>
                <w:color w:val="000000"/>
                <w:position w:val="-2"/>
                <w:sz w:val="18"/>
                <w:szCs w:val="18"/>
              </w:rPr>
              <w:t> </w:t>
            </w:r>
          </w:p>
        </w:tc>
        <w:tc>
          <w:tcPr>
            <w:tcW w:w="0" w:type="auto"/>
            <w:tcMar>
              <w:top w:w="75" w:type="dxa"/>
              <w:bottom w:w="75" w:type="dxa"/>
            </w:tcMar>
            <w:vAlign w:val="center"/>
          </w:tcPr>
          <w:p w14:paraId="0D73EDE3" w14:textId="77777777" w:rsidR="002B7F75" w:rsidRPr="008502BB" w:rsidRDefault="002B7F75" w:rsidP="00103109"/>
          <w:p w14:paraId="3379DE94" w14:textId="77777777" w:rsidR="002B7F75" w:rsidRPr="008502BB" w:rsidRDefault="002B7F75" w:rsidP="00124B50">
            <w:pPr>
              <w:jc w:val="center"/>
            </w:pPr>
            <w:r w:rsidRPr="008502BB">
              <w:rPr>
                <w:rFonts w:ascii="Arial" w:hAnsi="Arial" w:cs="Arial"/>
                <w:color w:val="A9A9A9"/>
                <w:position w:val="-2"/>
                <w:sz w:val="18"/>
                <w:szCs w:val="18"/>
              </w:rPr>
              <w:t>(žig in podpis)</w:t>
            </w:r>
          </w:p>
        </w:tc>
      </w:tr>
    </w:tbl>
    <w:p w14:paraId="6A808F07" w14:textId="37D2579D" w:rsidR="003A2BE5" w:rsidRDefault="00A800E8" w:rsidP="003A2BE5">
      <w:pPr>
        <w:spacing w:after="0"/>
        <w:jc w:val="right"/>
        <w:rPr>
          <w:rFonts w:ascii="Arial" w:hAnsi="Arial" w:cs="Arial"/>
          <w:sz w:val="18"/>
          <w:szCs w:val="18"/>
        </w:rPr>
      </w:pPr>
      <w:r w:rsidRPr="003A2013">
        <w:rPr>
          <w:rFonts w:ascii="Arial" w:hAnsi="Arial" w:cs="Arial"/>
          <w:color w:val="000000"/>
          <w:sz w:val="18"/>
          <w:szCs w:val="18"/>
        </w:rPr>
        <w:t> </w:t>
      </w:r>
      <w:r w:rsidR="003A2BE5" w:rsidRPr="003A2013">
        <w:rPr>
          <w:rFonts w:ascii="Arial" w:hAnsi="Arial" w:cs="Arial"/>
          <w:sz w:val="18"/>
          <w:szCs w:val="18"/>
        </w:rPr>
        <w:t xml:space="preserve">Obrazec št: </w:t>
      </w:r>
      <w:r w:rsidR="00124B50">
        <w:rPr>
          <w:rFonts w:ascii="Arial" w:hAnsi="Arial" w:cs="Arial"/>
          <w:sz w:val="18"/>
          <w:szCs w:val="18"/>
        </w:rPr>
        <w:t>8</w:t>
      </w:r>
    </w:p>
    <w:p w14:paraId="416AAB63" w14:textId="77777777" w:rsidR="002D200D" w:rsidRPr="003A2013" w:rsidRDefault="002D200D" w:rsidP="003A2BE5">
      <w:pPr>
        <w:spacing w:after="0"/>
        <w:jc w:val="right"/>
        <w:rPr>
          <w:rFonts w:ascii="Arial" w:hAnsi="Arial" w:cs="Arial"/>
          <w:sz w:val="18"/>
          <w:szCs w:val="18"/>
        </w:rPr>
      </w:pPr>
    </w:p>
    <w:p w14:paraId="60FBFD59" w14:textId="77777777" w:rsidR="003A2BE5" w:rsidRPr="003A2013" w:rsidRDefault="003A2BE5" w:rsidP="003A2B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0" w:name="_Toc226105209"/>
      <w:r w:rsidRPr="003A2013">
        <w:rPr>
          <w:rFonts w:ascii="Arial" w:hAnsi="Arial" w:cs="Arial"/>
        </w:rPr>
        <w:t>Izjava zastopnika podizvajalca v zvezi z izpolnjevanjem obveznih pogojev za podizvajalce</w:t>
      </w:r>
      <w:bookmarkEnd w:id="10"/>
    </w:p>
    <w:p w14:paraId="3E331833" w14:textId="77777777" w:rsidR="003A2BE5" w:rsidRPr="003A2013" w:rsidRDefault="003A2BE5" w:rsidP="003A2BE5">
      <w:pPr>
        <w:spacing w:before="225" w:after="225" w:line="240" w:lineRule="auto"/>
        <w:jc w:val="both"/>
      </w:pPr>
      <w:r w:rsidRPr="003A2013">
        <w:rPr>
          <w:rFonts w:ascii="Arial" w:hAnsi="Arial" w:cs="Arial"/>
          <w:color w:val="000000"/>
          <w:sz w:val="18"/>
          <w:szCs w:val="18"/>
        </w:rPr>
        <w:t>Pod kazensko in materialno odgovornostjo izjavljamo, da naša družba, </w:t>
      </w:r>
      <w:r w:rsidRPr="003A2013">
        <w:rPr>
          <w:rFonts w:ascii="Arial" w:hAnsi="Arial" w:cs="Arial"/>
          <w:color w:val="000000"/>
          <w:sz w:val="18"/>
          <w:szCs w:val="18"/>
          <w:u w:val="single"/>
        </w:rPr>
        <w:t>_______________</w:t>
      </w:r>
      <w:r w:rsidRPr="003A2013">
        <w:rPr>
          <w:rFonts w:ascii="Arial" w:hAnsi="Arial" w:cs="Arial"/>
          <w:color w:val="000000"/>
          <w:sz w:val="18"/>
          <w:szCs w:val="18"/>
        </w:rPr>
        <w:t>(Firma), </w:t>
      </w:r>
      <w:r w:rsidRPr="003A2013">
        <w:rPr>
          <w:rFonts w:ascii="Arial" w:hAnsi="Arial" w:cs="Arial"/>
          <w:color w:val="000000"/>
          <w:sz w:val="18"/>
          <w:szCs w:val="18"/>
          <w:u w:val="single"/>
        </w:rPr>
        <w:t>_________________</w:t>
      </w:r>
      <w:r w:rsidRPr="003A2013">
        <w:rPr>
          <w:rFonts w:ascii="Arial" w:hAnsi="Arial" w:cs="Arial"/>
          <w:color w:val="000000"/>
          <w:sz w:val="18"/>
          <w:szCs w:val="18"/>
        </w:rPr>
        <w:t>(Naslov), matična številka: </w:t>
      </w:r>
      <w:r w:rsidRPr="003A2013">
        <w:rPr>
          <w:rFonts w:ascii="Arial" w:hAnsi="Arial" w:cs="Arial"/>
          <w:color w:val="000000"/>
          <w:sz w:val="18"/>
          <w:szCs w:val="18"/>
          <w:u w:val="single"/>
        </w:rPr>
        <w:t>_______________</w:t>
      </w:r>
      <w:r w:rsidRPr="003A2013">
        <w:rPr>
          <w:rFonts w:ascii="Arial" w:hAnsi="Arial" w:cs="Arial"/>
          <w:color w:val="000000"/>
          <w:sz w:val="18"/>
          <w:szCs w:val="18"/>
        </w:rPr>
        <w:t> ni bila pravnomočno obsojena zaradi kaznivih dejanj, ki so našteta v prvem odstavku 75. člena ZJN-3.</w:t>
      </w:r>
    </w:p>
    <w:p w14:paraId="49342056" w14:textId="77777777" w:rsidR="003A2BE5" w:rsidRPr="003A2013" w:rsidRDefault="003A2BE5" w:rsidP="003A2BE5">
      <w:pPr>
        <w:spacing w:before="225" w:after="225" w:line="240" w:lineRule="auto"/>
        <w:jc w:val="both"/>
      </w:pPr>
      <w:r w:rsidRPr="003A201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A2BE5" w:rsidRPr="003A2013" w14:paraId="22BD404B" w14:textId="77777777" w:rsidTr="003972BC">
        <w:tc>
          <w:tcPr>
            <w:tcW w:w="0" w:type="auto"/>
            <w:tcMar>
              <w:top w:w="0" w:type="auto"/>
              <w:bottom w:w="0" w:type="auto"/>
            </w:tcMar>
          </w:tcPr>
          <w:p w14:paraId="6FC96BD7"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D3B06D3"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nimamo nepredloženih obračunov davčnih odtegljajev za dohodke iz delovnega razmerja za obdobje zadnjih petih let do dne oddaje ponudbe ali prijave,</w:t>
            </w:r>
          </w:p>
          <w:p w14:paraId="7C819FE5"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13E00CD4"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558E594"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smo vpisani v poklicni oziroma poslovni register v državi sedeža,</w:t>
            </w:r>
          </w:p>
          <w:p w14:paraId="0E6C19F6"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42CB8DF" w14:textId="77777777" w:rsidR="003A2BE5" w:rsidRPr="003A2013" w:rsidRDefault="003A2BE5" w:rsidP="008C1107">
            <w:pPr>
              <w:numPr>
                <w:ilvl w:val="0"/>
                <w:numId w:val="13"/>
              </w:numPr>
              <w:jc w:val="both"/>
              <w:rPr>
                <w:rFonts w:ascii="Arial" w:hAnsi="Arial" w:cs="Arial"/>
                <w:color w:val="000000"/>
                <w:sz w:val="18"/>
                <w:szCs w:val="18"/>
              </w:rPr>
            </w:pPr>
            <w:r w:rsidRPr="003A201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1584BB2" w14:textId="77777777" w:rsidR="003A2BE5" w:rsidRPr="003A2013" w:rsidRDefault="003A2BE5" w:rsidP="003A2BE5">
      <w:pPr>
        <w:spacing w:before="225" w:after="120" w:line="240" w:lineRule="auto"/>
        <w:jc w:val="both"/>
      </w:pPr>
      <w:r w:rsidRPr="003A2013">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3A2BE5" w:rsidRPr="003A2013" w14:paraId="0E05B043" w14:textId="77777777" w:rsidTr="003972BC">
        <w:tc>
          <w:tcPr>
            <w:tcW w:w="2500" w:type="pct"/>
            <w:tcMar>
              <w:top w:w="75" w:type="dxa"/>
              <w:bottom w:w="75" w:type="dxa"/>
            </w:tcMar>
            <w:vAlign w:val="center"/>
          </w:tcPr>
          <w:p w14:paraId="496979AE" w14:textId="77777777" w:rsidR="00663A3D" w:rsidRDefault="00663A3D" w:rsidP="003972BC">
            <w:pPr>
              <w:rPr>
                <w:rFonts w:ascii="Arial" w:hAnsi="Arial" w:cs="Arial"/>
                <w:color w:val="000000"/>
                <w:sz w:val="18"/>
                <w:szCs w:val="18"/>
              </w:rPr>
            </w:pPr>
          </w:p>
          <w:p w14:paraId="09FB8D96" w14:textId="77777777" w:rsidR="00663A3D" w:rsidRDefault="00663A3D" w:rsidP="003972BC">
            <w:pPr>
              <w:rPr>
                <w:rFonts w:ascii="Arial" w:hAnsi="Arial" w:cs="Arial"/>
                <w:color w:val="000000"/>
                <w:sz w:val="18"/>
                <w:szCs w:val="18"/>
              </w:rPr>
            </w:pPr>
          </w:p>
          <w:p w14:paraId="67DCC345" w14:textId="6E6DEBCA" w:rsidR="003A2BE5" w:rsidRPr="003A2013" w:rsidRDefault="003A2BE5" w:rsidP="003972BC">
            <w:pPr>
              <w:rPr>
                <w:rFonts w:ascii="Arial" w:hAnsi="Arial" w:cs="Arial"/>
                <w:color w:val="000000"/>
                <w:sz w:val="18"/>
                <w:szCs w:val="18"/>
              </w:rPr>
            </w:pPr>
            <w:r w:rsidRPr="003A2013">
              <w:rPr>
                <w:rFonts w:ascii="Arial" w:hAnsi="Arial" w:cs="Arial"/>
                <w:color w:val="000000"/>
                <w:sz w:val="18"/>
                <w:szCs w:val="18"/>
              </w:rPr>
              <w:t> </w:t>
            </w:r>
          </w:p>
          <w:p w14:paraId="1B3C2461" w14:textId="77777777" w:rsidR="003A2BE5" w:rsidRPr="003A2013" w:rsidRDefault="003A2BE5" w:rsidP="003972B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6D4C6FCF" w14:textId="77777777" w:rsidR="003A2BE5" w:rsidRPr="003A2013" w:rsidRDefault="003A2BE5" w:rsidP="003972BC">
            <w:pPr>
              <w:rPr>
                <w:rFonts w:ascii="Arial" w:hAnsi="Arial" w:cs="Arial"/>
                <w:color w:val="000000"/>
                <w:position w:val="-2"/>
                <w:sz w:val="18"/>
                <w:szCs w:val="18"/>
              </w:rPr>
            </w:pPr>
          </w:p>
          <w:p w14:paraId="286A387C" w14:textId="77777777" w:rsidR="003A2BE5" w:rsidRPr="003A2013" w:rsidRDefault="003A2BE5" w:rsidP="003972BC">
            <w:r w:rsidRPr="003A2013">
              <w:rPr>
                <w:rFonts w:ascii="Arial" w:hAnsi="Arial" w:cs="Arial"/>
                <w:color w:val="000000"/>
                <w:position w:val="-2"/>
                <w:sz w:val="18"/>
                <w:szCs w:val="18"/>
              </w:rPr>
              <w:t>Ime in priimek: _____________________</w:t>
            </w:r>
          </w:p>
        </w:tc>
      </w:tr>
      <w:tr w:rsidR="003A2BE5" w:rsidRPr="003A2013" w14:paraId="2A32F196" w14:textId="77777777" w:rsidTr="003972BC">
        <w:tc>
          <w:tcPr>
            <w:tcW w:w="2500" w:type="pct"/>
            <w:tcMar>
              <w:top w:w="75" w:type="dxa"/>
              <w:bottom w:w="75" w:type="dxa"/>
            </w:tcMar>
            <w:vAlign w:val="center"/>
          </w:tcPr>
          <w:p w14:paraId="0B47AB32" w14:textId="77777777" w:rsidR="003A2BE5" w:rsidRPr="003A2013" w:rsidRDefault="003A2BE5" w:rsidP="003972BC">
            <w:r w:rsidRPr="003A2013">
              <w:rPr>
                <w:rFonts w:ascii="Arial" w:hAnsi="Arial" w:cs="Arial"/>
                <w:color w:val="000000"/>
                <w:position w:val="-2"/>
                <w:sz w:val="18"/>
                <w:szCs w:val="18"/>
              </w:rPr>
              <w:t> </w:t>
            </w:r>
          </w:p>
        </w:tc>
        <w:tc>
          <w:tcPr>
            <w:tcW w:w="0" w:type="auto"/>
            <w:tcMar>
              <w:top w:w="75" w:type="dxa"/>
              <w:bottom w:w="75" w:type="dxa"/>
            </w:tcMar>
            <w:vAlign w:val="center"/>
          </w:tcPr>
          <w:p w14:paraId="577F611F" w14:textId="77777777" w:rsidR="003A2BE5" w:rsidRPr="003A2013" w:rsidRDefault="003A2BE5" w:rsidP="003972BC"/>
          <w:p w14:paraId="4CBDD8CC" w14:textId="77777777" w:rsidR="003A2BE5" w:rsidRPr="003A2013" w:rsidRDefault="003A2BE5" w:rsidP="003972BC">
            <w:pPr>
              <w:jc w:val="center"/>
            </w:pPr>
            <w:r w:rsidRPr="003A2013">
              <w:rPr>
                <w:rFonts w:ascii="Arial" w:hAnsi="Arial" w:cs="Arial"/>
                <w:color w:val="A9A9A9"/>
                <w:position w:val="-2"/>
                <w:sz w:val="18"/>
                <w:szCs w:val="18"/>
              </w:rPr>
              <w:t>(žig in podpis)</w:t>
            </w:r>
          </w:p>
        </w:tc>
      </w:tr>
    </w:tbl>
    <w:p w14:paraId="70648836" w14:textId="77777777" w:rsidR="00663A3D" w:rsidRDefault="003A2BE5" w:rsidP="003A2BE5">
      <w:pPr>
        <w:spacing w:before="225" w:after="225" w:line="240" w:lineRule="auto"/>
        <w:jc w:val="right"/>
        <w:rPr>
          <w:rFonts w:ascii="Arial" w:hAnsi="Arial" w:cs="Arial"/>
          <w:color w:val="000000"/>
          <w:sz w:val="18"/>
          <w:szCs w:val="18"/>
        </w:rPr>
      </w:pPr>
      <w:r w:rsidRPr="003A2013">
        <w:rPr>
          <w:rFonts w:ascii="Arial" w:hAnsi="Arial" w:cs="Arial"/>
          <w:color w:val="000000"/>
          <w:sz w:val="18"/>
          <w:szCs w:val="18"/>
        </w:rPr>
        <w:t> </w:t>
      </w:r>
    </w:p>
    <w:p w14:paraId="00DBC0F5" w14:textId="77777777" w:rsidR="00663A3D" w:rsidRDefault="00663A3D">
      <w:pPr>
        <w:rPr>
          <w:rFonts w:ascii="Arial" w:hAnsi="Arial" w:cs="Arial"/>
          <w:color w:val="000000"/>
          <w:sz w:val="18"/>
          <w:szCs w:val="18"/>
        </w:rPr>
      </w:pPr>
      <w:r>
        <w:rPr>
          <w:rFonts w:ascii="Arial" w:hAnsi="Arial" w:cs="Arial"/>
          <w:color w:val="000000"/>
          <w:sz w:val="18"/>
          <w:szCs w:val="18"/>
        </w:rPr>
        <w:br w:type="page"/>
      </w:r>
    </w:p>
    <w:p w14:paraId="7F6ADB69" w14:textId="7FCCE7AC" w:rsidR="003A2BE5" w:rsidRPr="003A2013" w:rsidRDefault="003A2BE5" w:rsidP="003A2BE5">
      <w:pPr>
        <w:spacing w:before="225" w:after="225" w:line="240" w:lineRule="auto"/>
        <w:jc w:val="right"/>
        <w:rPr>
          <w:rFonts w:ascii="Arial" w:hAnsi="Arial" w:cs="Arial"/>
          <w:sz w:val="18"/>
          <w:szCs w:val="18"/>
        </w:rPr>
      </w:pPr>
      <w:r w:rsidRPr="003A2013">
        <w:rPr>
          <w:rFonts w:ascii="Arial" w:hAnsi="Arial" w:cs="Arial"/>
          <w:sz w:val="18"/>
          <w:szCs w:val="18"/>
        </w:rPr>
        <w:lastRenderedPageBreak/>
        <w:t xml:space="preserve">Obrazec št: </w:t>
      </w:r>
      <w:r w:rsidR="00124B50">
        <w:rPr>
          <w:rFonts w:ascii="Arial" w:hAnsi="Arial" w:cs="Arial"/>
          <w:sz w:val="18"/>
          <w:szCs w:val="18"/>
        </w:rPr>
        <w:t>9</w:t>
      </w:r>
    </w:p>
    <w:p w14:paraId="417035C5" w14:textId="77777777" w:rsidR="003A2BE5" w:rsidRPr="003A2013" w:rsidRDefault="003A2BE5" w:rsidP="003A2BE5"/>
    <w:p w14:paraId="08CB8C54" w14:textId="77777777" w:rsidR="003A2BE5" w:rsidRPr="003A2013" w:rsidRDefault="003A2BE5" w:rsidP="003A2B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1" w:name="_Toc226105210"/>
      <w:r w:rsidRPr="003A2013">
        <w:rPr>
          <w:rFonts w:ascii="Arial" w:hAnsi="Arial" w:cs="Arial"/>
        </w:rPr>
        <w:t>Izjava podizvajalca</w:t>
      </w:r>
      <w:bookmarkEnd w:id="11"/>
    </w:p>
    <w:p w14:paraId="03D32A1E" w14:textId="77777777" w:rsidR="003A2BE5" w:rsidRPr="003A2013" w:rsidRDefault="003A2BE5" w:rsidP="003A2BE5">
      <w:pPr>
        <w:spacing w:after="120"/>
        <w:rPr>
          <w:rFonts w:ascii="Arial" w:hAnsi="Arial" w:cs="Arial"/>
        </w:rPr>
      </w:pPr>
    </w:p>
    <w:p w14:paraId="57036BD5" w14:textId="2C18BA49" w:rsidR="003A2BE5" w:rsidRPr="002B7F75" w:rsidRDefault="003A2BE5" w:rsidP="003A2BE5">
      <w:pPr>
        <w:spacing w:before="225" w:after="225" w:line="240" w:lineRule="auto"/>
        <w:jc w:val="both"/>
        <w:rPr>
          <w:rFonts w:ascii="Arial" w:hAnsi="Arial" w:cs="Arial"/>
          <w:b/>
          <w:bCs/>
          <w:color w:val="000000"/>
          <w:sz w:val="18"/>
          <w:szCs w:val="18"/>
        </w:rPr>
      </w:pPr>
      <w:r w:rsidRPr="003A2013">
        <w:rPr>
          <w:rFonts w:ascii="Arial" w:hAnsi="Arial" w:cs="Arial"/>
          <w:color w:val="000000"/>
          <w:sz w:val="18"/>
          <w:szCs w:val="18"/>
        </w:rPr>
        <w:t xml:space="preserve">V zvezi z javnim </w:t>
      </w:r>
      <w:r w:rsidRPr="00822E65">
        <w:rPr>
          <w:rFonts w:ascii="Arial" w:hAnsi="Arial" w:cs="Arial"/>
          <w:color w:val="000000"/>
          <w:sz w:val="18"/>
          <w:szCs w:val="18"/>
        </w:rPr>
        <w:t xml:space="preserve">naročilom </w:t>
      </w:r>
      <w:r w:rsidRPr="003B3361">
        <w:rPr>
          <w:rFonts w:ascii="Arial" w:hAnsi="Arial" w:cs="Arial"/>
          <w:b/>
          <w:bCs/>
          <w:color w:val="000000"/>
          <w:sz w:val="18"/>
          <w:szCs w:val="18"/>
        </w:rPr>
        <w:t>»</w:t>
      </w:r>
      <w:r w:rsidR="00124B50" w:rsidRPr="003B3361">
        <w:rPr>
          <w:rFonts w:ascii="Arial" w:hAnsi="Arial" w:cs="Arial"/>
          <w:b/>
          <w:bCs/>
          <w:color w:val="000000"/>
          <w:sz w:val="18"/>
          <w:szCs w:val="18"/>
        </w:rPr>
        <w:t>Nakup gasilskega vozila za gašenje gozdnih požarov</w:t>
      </w:r>
      <w:r w:rsidRPr="003B3361">
        <w:rPr>
          <w:rFonts w:ascii="Arial" w:hAnsi="Arial" w:cs="Arial"/>
          <w:b/>
          <w:bCs/>
          <w:color w:val="000000"/>
          <w:sz w:val="18"/>
          <w:szCs w:val="18"/>
        </w:rPr>
        <w:t>«</w:t>
      </w:r>
      <w:r w:rsidRPr="003B3361">
        <w:rPr>
          <w:rFonts w:ascii="Arial" w:hAnsi="Arial" w:cs="Arial"/>
          <w:color w:val="000000"/>
          <w:sz w:val="18"/>
          <w:szCs w:val="18"/>
        </w:rPr>
        <w:t>,</w:t>
      </w:r>
    </w:p>
    <w:p w14:paraId="394CA74A"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CBAA4B6"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(ustrezno označi):</w:t>
      </w:r>
    </w:p>
    <w:p w14:paraId="2F4DCA5C"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6590902"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 NE zahtevamo izvedbe neposrednih plačil.</w:t>
      </w:r>
    </w:p>
    <w:p w14:paraId="30BB668C"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p w14:paraId="2059D404"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A2BE5" w:rsidRPr="003A2013" w14:paraId="6826195A" w14:textId="77777777" w:rsidTr="003972BC">
        <w:tc>
          <w:tcPr>
            <w:tcW w:w="2500" w:type="pct"/>
            <w:tcMar>
              <w:top w:w="75" w:type="dxa"/>
              <w:bottom w:w="75" w:type="dxa"/>
            </w:tcMar>
            <w:vAlign w:val="center"/>
          </w:tcPr>
          <w:p w14:paraId="3127580C" w14:textId="77777777" w:rsidR="003A2BE5" w:rsidRPr="003A2013" w:rsidRDefault="003A2BE5" w:rsidP="003972BC">
            <w:r w:rsidRPr="003A2013">
              <w:rPr>
                <w:rFonts w:ascii="Arial" w:hAnsi="Arial" w:cs="Arial"/>
                <w:color w:val="000000"/>
                <w:position w:val="-2"/>
                <w:sz w:val="18"/>
                <w:szCs w:val="18"/>
              </w:rPr>
              <w:t>Kraj in datum:</w:t>
            </w:r>
          </w:p>
        </w:tc>
        <w:tc>
          <w:tcPr>
            <w:tcW w:w="0" w:type="auto"/>
            <w:tcMar>
              <w:top w:w="75" w:type="dxa"/>
              <w:bottom w:w="75" w:type="dxa"/>
            </w:tcMar>
            <w:vAlign w:val="center"/>
          </w:tcPr>
          <w:p w14:paraId="4D699FD9" w14:textId="77777777" w:rsidR="003A2BE5" w:rsidRPr="003A2013" w:rsidRDefault="003A2BE5" w:rsidP="003972BC">
            <w:r w:rsidRPr="003A2013">
              <w:rPr>
                <w:rFonts w:ascii="Arial" w:hAnsi="Arial" w:cs="Arial"/>
                <w:color w:val="000000"/>
                <w:position w:val="-2"/>
                <w:sz w:val="18"/>
                <w:szCs w:val="18"/>
              </w:rPr>
              <w:t>Ime in priimek: _____________________</w:t>
            </w:r>
          </w:p>
        </w:tc>
      </w:tr>
      <w:tr w:rsidR="003A2BE5" w:rsidRPr="003A2013" w14:paraId="4AC49E3C" w14:textId="77777777" w:rsidTr="003972BC">
        <w:tc>
          <w:tcPr>
            <w:tcW w:w="2500" w:type="pct"/>
            <w:tcMar>
              <w:top w:w="75" w:type="dxa"/>
              <w:bottom w:w="75" w:type="dxa"/>
            </w:tcMar>
            <w:vAlign w:val="center"/>
          </w:tcPr>
          <w:p w14:paraId="18A78384" w14:textId="77777777" w:rsidR="003A2BE5" w:rsidRPr="003A2013" w:rsidRDefault="003A2BE5" w:rsidP="003972BC">
            <w:r w:rsidRPr="003A2013">
              <w:rPr>
                <w:rFonts w:ascii="Arial" w:hAnsi="Arial" w:cs="Arial"/>
                <w:color w:val="000000"/>
                <w:position w:val="-2"/>
                <w:sz w:val="18"/>
                <w:szCs w:val="18"/>
              </w:rPr>
              <w:t> </w:t>
            </w:r>
          </w:p>
        </w:tc>
        <w:tc>
          <w:tcPr>
            <w:tcW w:w="0" w:type="auto"/>
            <w:tcMar>
              <w:top w:w="75" w:type="dxa"/>
              <w:bottom w:w="75" w:type="dxa"/>
            </w:tcMar>
            <w:vAlign w:val="center"/>
          </w:tcPr>
          <w:p w14:paraId="6D6D0F0E" w14:textId="77777777" w:rsidR="003A2BE5" w:rsidRPr="003A2013" w:rsidRDefault="003A2BE5" w:rsidP="003972BC"/>
          <w:p w14:paraId="0BE77D75" w14:textId="77777777" w:rsidR="003A2BE5" w:rsidRPr="003A2013" w:rsidRDefault="003A2BE5" w:rsidP="003972BC">
            <w:pPr>
              <w:jc w:val="center"/>
            </w:pPr>
            <w:r w:rsidRPr="003A2013">
              <w:rPr>
                <w:rFonts w:ascii="Arial" w:hAnsi="Arial" w:cs="Arial"/>
                <w:color w:val="A9A9A9"/>
                <w:position w:val="-2"/>
                <w:sz w:val="18"/>
                <w:szCs w:val="18"/>
              </w:rPr>
              <w:t>(žig in podpis)</w:t>
            </w:r>
          </w:p>
        </w:tc>
      </w:tr>
    </w:tbl>
    <w:p w14:paraId="73F74E7E"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p w14:paraId="718B2AC9"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p w14:paraId="02F55A55" w14:textId="77777777" w:rsidR="003A2BE5" w:rsidRDefault="003A2BE5" w:rsidP="003A2BE5">
      <w:pPr>
        <w:spacing w:before="225" w:after="225" w:line="240" w:lineRule="auto"/>
        <w:jc w:val="both"/>
        <w:rPr>
          <w:rFonts w:ascii="Arial" w:hAnsi="Arial" w:cs="Arial"/>
          <w:color w:val="000000"/>
          <w:sz w:val="18"/>
          <w:szCs w:val="18"/>
        </w:rPr>
      </w:pPr>
      <w:r w:rsidRPr="003A2013">
        <w:rPr>
          <w:rFonts w:ascii="Arial" w:hAnsi="Arial" w:cs="Arial"/>
          <w:color w:val="000000"/>
          <w:sz w:val="18"/>
          <w:szCs w:val="18"/>
        </w:rPr>
        <w:t> </w:t>
      </w:r>
    </w:p>
    <w:p w14:paraId="390EDAE5" w14:textId="77777777" w:rsidR="00663A3D" w:rsidRDefault="00663A3D" w:rsidP="003A2BE5">
      <w:pPr>
        <w:spacing w:before="225" w:after="225" w:line="240" w:lineRule="auto"/>
        <w:jc w:val="both"/>
        <w:rPr>
          <w:rFonts w:ascii="Arial" w:hAnsi="Arial" w:cs="Arial"/>
          <w:color w:val="000000"/>
          <w:sz w:val="18"/>
          <w:szCs w:val="18"/>
        </w:rPr>
      </w:pPr>
    </w:p>
    <w:p w14:paraId="632E2499" w14:textId="77777777" w:rsidR="00663A3D" w:rsidRDefault="00663A3D" w:rsidP="003A2BE5">
      <w:pPr>
        <w:spacing w:before="225" w:after="225" w:line="240" w:lineRule="auto"/>
        <w:jc w:val="both"/>
        <w:rPr>
          <w:rFonts w:ascii="Arial" w:hAnsi="Arial" w:cs="Arial"/>
          <w:color w:val="000000"/>
          <w:sz w:val="18"/>
          <w:szCs w:val="18"/>
        </w:rPr>
      </w:pPr>
    </w:p>
    <w:p w14:paraId="131588AB" w14:textId="77777777" w:rsidR="00663A3D" w:rsidRDefault="00663A3D" w:rsidP="003A2BE5">
      <w:pPr>
        <w:spacing w:before="225" w:after="225" w:line="240" w:lineRule="auto"/>
        <w:jc w:val="both"/>
        <w:rPr>
          <w:rFonts w:ascii="Arial" w:hAnsi="Arial" w:cs="Arial"/>
          <w:color w:val="000000"/>
          <w:sz w:val="18"/>
          <w:szCs w:val="18"/>
        </w:rPr>
      </w:pPr>
    </w:p>
    <w:p w14:paraId="01897012" w14:textId="77777777" w:rsidR="00663A3D" w:rsidRDefault="00663A3D" w:rsidP="003A2BE5">
      <w:pPr>
        <w:spacing w:before="225" w:after="225" w:line="240" w:lineRule="auto"/>
        <w:jc w:val="both"/>
        <w:rPr>
          <w:rFonts w:ascii="Arial" w:hAnsi="Arial" w:cs="Arial"/>
          <w:color w:val="000000"/>
          <w:sz w:val="18"/>
          <w:szCs w:val="18"/>
        </w:rPr>
      </w:pPr>
    </w:p>
    <w:p w14:paraId="72770AC0" w14:textId="77777777" w:rsidR="00663A3D" w:rsidRDefault="00663A3D" w:rsidP="003A2BE5">
      <w:pPr>
        <w:spacing w:before="225" w:after="225" w:line="240" w:lineRule="auto"/>
        <w:jc w:val="both"/>
        <w:rPr>
          <w:rFonts w:ascii="Arial" w:hAnsi="Arial" w:cs="Arial"/>
          <w:color w:val="000000"/>
          <w:sz w:val="18"/>
          <w:szCs w:val="18"/>
        </w:rPr>
      </w:pPr>
    </w:p>
    <w:p w14:paraId="5FF59112" w14:textId="77777777" w:rsidR="00663A3D" w:rsidRDefault="00663A3D" w:rsidP="003A2BE5">
      <w:pPr>
        <w:spacing w:before="225" w:after="225" w:line="240" w:lineRule="auto"/>
        <w:jc w:val="both"/>
        <w:rPr>
          <w:rFonts w:ascii="Arial" w:hAnsi="Arial" w:cs="Arial"/>
          <w:color w:val="000000"/>
          <w:sz w:val="18"/>
          <w:szCs w:val="18"/>
        </w:rPr>
      </w:pPr>
    </w:p>
    <w:p w14:paraId="10EF3537" w14:textId="77777777" w:rsidR="00663A3D" w:rsidRDefault="00663A3D" w:rsidP="003A2BE5">
      <w:pPr>
        <w:spacing w:before="225" w:after="225" w:line="240" w:lineRule="auto"/>
        <w:jc w:val="both"/>
        <w:rPr>
          <w:rFonts w:ascii="Arial" w:hAnsi="Arial" w:cs="Arial"/>
          <w:color w:val="000000"/>
          <w:sz w:val="18"/>
          <w:szCs w:val="18"/>
        </w:rPr>
      </w:pPr>
    </w:p>
    <w:p w14:paraId="00B62A0E" w14:textId="77777777" w:rsidR="00663A3D" w:rsidRPr="003A2013" w:rsidRDefault="00663A3D" w:rsidP="003A2BE5">
      <w:pPr>
        <w:spacing w:before="225" w:after="225" w:line="240" w:lineRule="auto"/>
        <w:jc w:val="both"/>
      </w:pPr>
    </w:p>
    <w:p w14:paraId="1997255B" w14:textId="77777777" w:rsidR="003A2BE5" w:rsidRPr="003A2013" w:rsidRDefault="003A2BE5" w:rsidP="003A2BE5">
      <w:pPr>
        <w:spacing w:before="225" w:after="225" w:line="240" w:lineRule="auto"/>
        <w:jc w:val="both"/>
      </w:pPr>
      <w:r w:rsidRPr="003A2013">
        <w:rPr>
          <w:rFonts w:ascii="Arial" w:hAnsi="Arial" w:cs="Arial"/>
          <w:b/>
          <w:bCs/>
          <w:i/>
          <w:iCs/>
          <w:color w:val="000000"/>
          <w:sz w:val="18"/>
          <w:szCs w:val="18"/>
          <w:u w:val="single"/>
        </w:rPr>
        <w:t>Opomba:</w:t>
      </w:r>
    </w:p>
    <w:p w14:paraId="5680C98F" w14:textId="77777777" w:rsidR="003A2BE5" w:rsidRPr="003A2013" w:rsidRDefault="003A2BE5" w:rsidP="003A2BE5">
      <w:pPr>
        <w:spacing w:before="225" w:after="225" w:line="240" w:lineRule="auto"/>
        <w:jc w:val="both"/>
      </w:pPr>
      <w:r w:rsidRPr="003A2013">
        <w:rPr>
          <w:rFonts w:ascii="Arial" w:hAnsi="Arial" w:cs="Arial"/>
          <w:i/>
          <w:iCs/>
          <w:color w:val="000000"/>
          <w:sz w:val="18"/>
          <w:szCs w:val="18"/>
        </w:rPr>
        <w:t>V primeru večjega števila podizvajalcev se obrazec fotokopira.</w:t>
      </w:r>
    </w:p>
    <w:p w14:paraId="25C157F4" w14:textId="77777777" w:rsidR="003A2BE5" w:rsidRPr="003A2013" w:rsidRDefault="003A2BE5" w:rsidP="003A2BE5">
      <w:pPr>
        <w:sectPr w:rsidR="003A2BE5" w:rsidRPr="003A2013" w:rsidSect="003A2BE5">
          <w:footerReference w:type="default" r:id="rId14"/>
          <w:pgSz w:w="11906" w:h="16838"/>
          <w:pgMar w:top="1418" w:right="1418" w:bottom="1418" w:left="1418" w:header="567" w:footer="596" w:gutter="0"/>
          <w:cols w:space="708"/>
          <w:docGrid w:linePitch="360"/>
        </w:sectPr>
      </w:pPr>
    </w:p>
    <w:p w14:paraId="0557FFCA" w14:textId="4DFBCC6D" w:rsidR="003A2BE5" w:rsidRPr="003A2013" w:rsidRDefault="003A2BE5" w:rsidP="003A2BE5">
      <w:pPr>
        <w:spacing w:after="0"/>
        <w:jc w:val="right"/>
        <w:rPr>
          <w:rFonts w:ascii="Arial" w:hAnsi="Arial" w:cs="Arial"/>
          <w:sz w:val="18"/>
          <w:szCs w:val="18"/>
        </w:rPr>
      </w:pPr>
      <w:r w:rsidRPr="003A2013">
        <w:rPr>
          <w:rFonts w:ascii="Arial" w:hAnsi="Arial" w:cs="Arial"/>
          <w:sz w:val="18"/>
          <w:szCs w:val="18"/>
        </w:rPr>
        <w:lastRenderedPageBreak/>
        <w:t>Obrazec št: 1</w:t>
      </w:r>
      <w:r w:rsidR="00C55802">
        <w:rPr>
          <w:rFonts w:ascii="Arial" w:hAnsi="Arial" w:cs="Arial"/>
          <w:sz w:val="18"/>
          <w:szCs w:val="18"/>
        </w:rPr>
        <w:t>0</w:t>
      </w:r>
    </w:p>
    <w:p w14:paraId="1BFC9B30" w14:textId="204C043F" w:rsidR="003A2BE5" w:rsidRPr="003A2013" w:rsidRDefault="00D353A6" w:rsidP="00D353A6">
      <w:pPr>
        <w:tabs>
          <w:tab w:val="left" w:pos="5220"/>
        </w:tabs>
      </w:pPr>
      <w:r>
        <w:tab/>
      </w:r>
    </w:p>
    <w:p w14:paraId="44DA39C2" w14:textId="77777777" w:rsidR="003A2BE5" w:rsidRPr="003A2013" w:rsidRDefault="003A2BE5" w:rsidP="003A2BE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Toc226105211"/>
      <w:r w:rsidRPr="003A2013">
        <w:rPr>
          <w:rFonts w:ascii="Arial" w:hAnsi="Arial" w:cs="Arial"/>
        </w:rPr>
        <w:t>Izjava o nastopu s podizvajalci</w:t>
      </w:r>
      <w:bookmarkEnd w:id="12"/>
    </w:p>
    <w:p w14:paraId="02E69F99" w14:textId="77777777" w:rsidR="003A2BE5" w:rsidRPr="003A2013" w:rsidRDefault="003A2BE5" w:rsidP="003A2BE5">
      <w:pPr>
        <w:spacing w:after="120"/>
        <w:rPr>
          <w:rFonts w:ascii="Arial" w:hAnsi="Arial" w:cs="Arial"/>
        </w:rPr>
      </w:pPr>
    </w:p>
    <w:p w14:paraId="64855512" w14:textId="4BAF455B" w:rsidR="003A2BE5" w:rsidRPr="003A2013" w:rsidRDefault="003A2BE5" w:rsidP="003A2BE5">
      <w:pPr>
        <w:spacing w:before="225" w:after="225" w:line="240" w:lineRule="auto"/>
        <w:jc w:val="both"/>
      </w:pPr>
      <w:r w:rsidRPr="003A2013">
        <w:rPr>
          <w:rFonts w:ascii="Arial" w:hAnsi="Arial" w:cs="Arial"/>
          <w:color w:val="000000"/>
          <w:sz w:val="18"/>
          <w:szCs w:val="18"/>
        </w:rPr>
        <w:t xml:space="preserve">Pri izvedbi javnega </w:t>
      </w:r>
      <w:r w:rsidRPr="00822E65">
        <w:rPr>
          <w:rFonts w:ascii="Arial" w:hAnsi="Arial" w:cs="Arial"/>
          <w:color w:val="000000"/>
          <w:sz w:val="18"/>
          <w:szCs w:val="18"/>
        </w:rPr>
        <w:t xml:space="preserve">naročila </w:t>
      </w:r>
      <w:r w:rsidRPr="003B3361">
        <w:rPr>
          <w:rFonts w:ascii="Arial" w:hAnsi="Arial" w:cs="Arial"/>
          <w:b/>
          <w:bCs/>
          <w:color w:val="000000"/>
          <w:sz w:val="18"/>
          <w:szCs w:val="18"/>
        </w:rPr>
        <w:t>»</w:t>
      </w:r>
      <w:r w:rsidR="00C55802" w:rsidRPr="003B3361">
        <w:rPr>
          <w:rFonts w:ascii="Arial" w:hAnsi="Arial" w:cs="Arial"/>
          <w:b/>
          <w:bCs/>
          <w:color w:val="000000"/>
          <w:sz w:val="18"/>
          <w:szCs w:val="18"/>
        </w:rPr>
        <w:t>Nakup gasilskega vozila za gašenje gozdnih požarov</w:t>
      </w:r>
      <w:r w:rsidRPr="003B3361">
        <w:rPr>
          <w:rFonts w:ascii="Arial" w:hAnsi="Arial" w:cs="Arial"/>
          <w:b/>
          <w:bCs/>
          <w:color w:val="000000"/>
          <w:sz w:val="18"/>
          <w:szCs w:val="18"/>
        </w:rPr>
        <w:t>«</w:t>
      </w:r>
      <w:r w:rsidRPr="003B3361">
        <w:rPr>
          <w:rFonts w:ascii="Arial" w:hAnsi="Arial" w:cs="Arial"/>
          <w:color w:val="000000"/>
          <w:sz w:val="18"/>
          <w:szCs w:val="18"/>
        </w:rPr>
        <w:t>,</w:t>
      </w:r>
    </w:p>
    <w:p w14:paraId="6A1D7EFD"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da (ustrezno označi in izpolni):</w:t>
      </w:r>
    </w:p>
    <w:p w14:paraId="089D8C86" w14:textId="77777777" w:rsidR="003A2BE5" w:rsidRPr="003A2013" w:rsidRDefault="003A2BE5" w:rsidP="003A2BE5">
      <w:pPr>
        <w:spacing w:before="225" w:after="225" w:line="240" w:lineRule="auto"/>
        <w:jc w:val="both"/>
      </w:pPr>
      <w:r w:rsidRPr="003A2013">
        <w:rPr>
          <w:rFonts w:ascii="Arial" w:hAnsi="Arial" w:cs="Arial"/>
          <w:b/>
          <w:bCs/>
          <w:color w:val="000000"/>
          <w:sz w:val="18"/>
          <w:szCs w:val="18"/>
        </w:rPr>
        <w:t>[   ] ne nastopamo s podizvajalci</w:t>
      </w:r>
    </w:p>
    <w:p w14:paraId="1F24B7A4" w14:textId="77777777" w:rsidR="003A2BE5" w:rsidRPr="003A2013" w:rsidRDefault="003A2BE5" w:rsidP="003A2BE5">
      <w:pPr>
        <w:spacing w:before="225" w:after="225" w:line="240" w:lineRule="auto"/>
        <w:jc w:val="both"/>
      </w:pPr>
      <w:r w:rsidRPr="003A201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A2BE5" w:rsidRPr="003A2013" w14:paraId="189D251A"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EA5C294"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2683DB" w14:textId="77777777" w:rsidR="003A2BE5" w:rsidRPr="003A2013" w:rsidRDefault="003A2BE5" w:rsidP="003972BC">
            <w:r w:rsidRPr="003A2013">
              <w:rPr>
                <w:rFonts w:ascii="Arial" w:hAnsi="Arial" w:cs="Arial"/>
                <w:color w:val="000000"/>
                <w:position w:val="-2"/>
                <w:sz w:val="18"/>
                <w:szCs w:val="18"/>
              </w:rPr>
              <w:t> </w:t>
            </w:r>
          </w:p>
        </w:tc>
      </w:tr>
      <w:tr w:rsidR="003A2BE5" w:rsidRPr="003A2013" w14:paraId="16D92505"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A5274B"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E141B5"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Opis del, ki jih bo izvedel podizvajalec:</w:t>
            </w:r>
          </w:p>
          <w:p w14:paraId="25A2B850"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w:t>
            </w:r>
          </w:p>
          <w:p w14:paraId="6E859CB1"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končne ponudbe vrednosti, ki jo bo izvedel podizvajalec: ____</w:t>
            </w:r>
          </w:p>
        </w:tc>
      </w:tr>
      <w:tr w:rsidR="003A2BE5" w:rsidRPr="003A2013" w14:paraId="40D10583"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6DE7E4"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65DCB6" w14:textId="77777777" w:rsidR="003A2BE5" w:rsidRPr="003A2013" w:rsidRDefault="003A2BE5" w:rsidP="003972BC">
            <w:r w:rsidRPr="003A2013">
              <w:rPr>
                <w:rFonts w:ascii="Arial" w:hAnsi="Arial" w:cs="Arial"/>
                <w:color w:val="000000"/>
                <w:position w:val="-2"/>
                <w:sz w:val="18"/>
                <w:szCs w:val="18"/>
              </w:rPr>
              <w:t> </w:t>
            </w:r>
          </w:p>
        </w:tc>
      </w:tr>
      <w:tr w:rsidR="003A2BE5" w:rsidRPr="003A2013" w14:paraId="7344B5E3" w14:textId="77777777" w:rsidTr="003972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CD52CD" w14:textId="77777777" w:rsidR="003A2BE5" w:rsidRPr="003A2013" w:rsidRDefault="003A2BE5" w:rsidP="003972BC">
            <w:pPr>
              <w:jc w:val="right"/>
            </w:pPr>
            <w:r w:rsidRPr="003A201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EE3EA4"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Opis del, ki jih bo izvedel podizvajalec:</w:t>
            </w:r>
          </w:p>
          <w:p w14:paraId="26E5EDF3"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w:t>
            </w:r>
          </w:p>
          <w:p w14:paraId="5DE64AFB"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končne ponudbe vrednosti, ki jo bo izvedel podizvajalec: ____</w:t>
            </w:r>
          </w:p>
          <w:p w14:paraId="66D778DD" w14:textId="77777777" w:rsidR="003A2BE5" w:rsidRPr="003A2013" w:rsidRDefault="003A2BE5" w:rsidP="003972BC">
            <w:pPr>
              <w:spacing w:before="135" w:after="135"/>
              <w:jc w:val="both"/>
              <w:textAlignment w:val="center"/>
            </w:pPr>
            <w:r w:rsidRPr="003A2013">
              <w:rPr>
                <w:rFonts w:ascii="Arial" w:hAnsi="Arial" w:cs="Arial"/>
                <w:color w:val="000000"/>
                <w:position w:val="-2"/>
                <w:sz w:val="18"/>
                <w:szCs w:val="18"/>
              </w:rPr>
              <w:t> </w:t>
            </w:r>
          </w:p>
        </w:tc>
      </w:tr>
    </w:tbl>
    <w:p w14:paraId="2E02AC1E" w14:textId="77777777" w:rsidR="003A2BE5" w:rsidRPr="003A2013" w:rsidRDefault="003A2BE5" w:rsidP="003A2BE5">
      <w:pPr>
        <w:spacing w:before="225" w:after="225" w:line="240" w:lineRule="auto"/>
        <w:jc w:val="both"/>
      </w:pPr>
      <w:r w:rsidRPr="003A201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791CF0B" w14:textId="77777777" w:rsidR="003A2BE5" w:rsidRPr="003A2013" w:rsidRDefault="003A2BE5" w:rsidP="003A2BE5">
      <w:pPr>
        <w:spacing w:before="225" w:after="225" w:line="240" w:lineRule="auto"/>
        <w:jc w:val="both"/>
      </w:pPr>
      <w:r w:rsidRPr="003A201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A2BE5" w:rsidRPr="003A2013" w14:paraId="13593BF6" w14:textId="77777777" w:rsidTr="003972BC">
        <w:tc>
          <w:tcPr>
            <w:tcW w:w="4080" w:type="dxa"/>
            <w:tcMar>
              <w:top w:w="135" w:type="dxa"/>
              <w:bottom w:w="135" w:type="dxa"/>
            </w:tcMar>
            <w:vAlign w:val="center"/>
          </w:tcPr>
          <w:p w14:paraId="6FC0B228" w14:textId="77777777" w:rsidR="003A2BE5" w:rsidRPr="003A2013" w:rsidRDefault="003A2BE5" w:rsidP="003972BC">
            <w:r w:rsidRPr="003A2013">
              <w:rPr>
                <w:rFonts w:ascii="Arial" w:hAnsi="Arial" w:cs="Arial"/>
                <w:color w:val="000000"/>
                <w:position w:val="-2"/>
                <w:sz w:val="18"/>
                <w:szCs w:val="18"/>
              </w:rPr>
              <w:t>Kraj in datum:</w:t>
            </w:r>
          </w:p>
        </w:tc>
        <w:tc>
          <w:tcPr>
            <w:tcW w:w="0" w:type="auto"/>
            <w:tcMar>
              <w:top w:w="135" w:type="dxa"/>
              <w:bottom w:w="135" w:type="dxa"/>
            </w:tcMar>
            <w:vAlign w:val="center"/>
          </w:tcPr>
          <w:p w14:paraId="4E7FAE94" w14:textId="77777777" w:rsidR="003A2BE5" w:rsidRPr="003A2013" w:rsidRDefault="003A2BE5" w:rsidP="003972BC">
            <w:r w:rsidRPr="003A2013">
              <w:rPr>
                <w:rFonts w:ascii="Arial" w:hAnsi="Arial" w:cs="Arial"/>
                <w:color w:val="000000"/>
                <w:position w:val="-2"/>
                <w:sz w:val="18"/>
                <w:szCs w:val="18"/>
              </w:rPr>
              <w:t>Ime in priimek: _____________________</w:t>
            </w:r>
          </w:p>
        </w:tc>
      </w:tr>
      <w:tr w:rsidR="003A2BE5" w:rsidRPr="003A2013" w14:paraId="4B067546" w14:textId="77777777" w:rsidTr="003972BC">
        <w:tc>
          <w:tcPr>
            <w:tcW w:w="4080" w:type="dxa"/>
            <w:tcMar>
              <w:top w:w="135" w:type="dxa"/>
              <w:bottom w:w="135" w:type="dxa"/>
            </w:tcMar>
            <w:vAlign w:val="center"/>
          </w:tcPr>
          <w:p w14:paraId="615DF7D3" w14:textId="77777777" w:rsidR="003A2BE5" w:rsidRPr="003A2013" w:rsidRDefault="003A2BE5" w:rsidP="003972BC">
            <w:r w:rsidRPr="003A2013">
              <w:rPr>
                <w:rFonts w:ascii="Arial" w:hAnsi="Arial" w:cs="Arial"/>
                <w:color w:val="000000"/>
                <w:position w:val="-2"/>
                <w:sz w:val="18"/>
                <w:szCs w:val="18"/>
              </w:rPr>
              <w:t> </w:t>
            </w:r>
          </w:p>
        </w:tc>
        <w:tc>
          <w:tcPr>
            <w:tcW w:w="0" w:type="auto"/>
            <w:tcMar>
              <w:top w:w="135" w:type="dxa"/>
              <w:bottom w:w="135" w:type="dxa"/>
            </w:tcMar>
            <w:vAlign w:val="center"/>
          </w:tcPr>
          <w:p w14:paraId="6CF940FA" w14:textId="77777777" w:rsidR="003A2BE5" w:rsidRPr="003A2013" w:rsidRDefault="003A2BE5" w:rsidP="003972BC"/>
          <w:p w14:paraId="313EA32B" w14:textId="77777777" w:rsidR="003A2BE5" w:rsidRPr="003A2013" w:rsidRDefault="003A2BE5" w:rsidP="003972BC">
            <w:pPr>
              <w:jc w:val="center"/>
            </w:pPr>
            <w:r w:rsidRPr="003A2013">
              <w:rPr>
                <w:rFonts w:ascii="Arial" w:hAnsi="Arial" w:cs="Arial"/>
                <w:color w:val="A9A9A9"/>
                <w:position w:val="-2"/>
                <w:sz w:val="18"/>
                <w:szCs w:val="18"/>
              </w:rPr>
              <w:t>(žig in podpis)</w:t>
            </w:r>
          </w:p>
        </w:tc>
      </w:tr>
    </w:tbl>
    <w:p w14:paraId="51CDD14D" w14:textId="77777777" w:rsidR="003A2BE5" w:rsidRPr="003A2013" w:rsidRDefault="003A2BE5" w:rsidP="003A2BE5">
      <w:pPr>
        <w:spacing w:before="225" w:after="225" w:line="240" w:lineRule="auto"/>
        <w:jc w:val="both"/>
      </w:pPr>
      <w:r w:rsidRPr="003A2013">
        <w:rPr>
          <w:rFonts w:ascii="Arial" w:hAnsi="Arial" w:cs="Arial"/>
          <w:i/>
          <w:iCs/>
          <w:color w:val="000000"/>
          <w:sz w:val="18"/>
          <w:szCs w:val="18"/>
          <w:u w:val="single"/>
        </w:rPr>
        <w:t>Opomba: </w:t>
      </w:r>
      <w:r w:rsidRPr="003A2013">
        <w:rPr>
          <w:rFonts w:ascii="Arial" w:hAnsi="Arial" w:cs="Arial"/>
          <w:i/>
          <w:iCs/>
          <w:color w:val="000000"/>
          <w:sz w:val="18"/>
          <w:szCs w:val="18"/>
        </w:rPr>
        <w:br/>
        <w:t>V primeru, da ponudnik nastopa z več podizvajalci, se obrazec ustrezno razmnoži.</w:t>
      </w:r>
    </w:p>
    <w:p w14:paraId="088BDFF2" w14:textId="5F2EDCB6" w:rsidR="003A2BE5" w:rsidRPr="003A2013" w:rsidRDefault="003A2BE5">
      <w:pPr>
        <w:rPr>
          <w:rFonts w:ascii="Arial" w:hAnsi="Arial" w:cs="Arial"/>
          <w:sz w:val="18"/>
          <w:szCs w:val="18"/>
        </w:rPr>
      </w:pPr>
      <w:r w:rsidRPr="003A2013">
        <w:rPr>
          <w:rFonts w:ascii="Arial" w:hAnsi="Arial" w:cs="Arial"/>
          <w:sz w:val="18"/>
          <w:szCs w:val="18"/>
        </w:rPr>
        <w:br w:type="page"/>
      </w:r>
    </w:p>
    <w:p w14:paraId="1141FC4B" w14:textId="5C91DD91" w:rsidR="00F11287" w:rsidRPr="003A2013" w:rsidRDefault="00A800E8" w:rsidP="003972BC">
      <w:pPr>
        <w:spacing w:after="0"/>
        <w:jc w:val="right"/>
        <w:rPr>
          <w:rFonts w:ascii="Arial" w:hAnsi="Arial" w:cs="Arial"/>
          <w:sz w:val="18"/>
          <w:szCs w:val="18"/>
        </w:rPr>
      </w:pPr>
      <w:r w:rsidRPr="003A2013">
        <w:rPr>
          <w:rFonts w:ascii="Arial" w:hAnsi="Arial" w:cs="Arial"/>
          <w:sz w:val="18"/>
          <w:szCs w:val="18"/>
        </w:rPr>
        <w:lastRenderedPageBreak/>
        <w:t xml:space="preserve">Obrazec št: </w:t>
      </w:r>
      <w:r w:rsidR="003A2BE5" w:rsidRPr="003A2013">
        <w:rPr>
          <w:rFonts w:ascii="Arial" w:hAnsi="Arial" w:cs="Arial"/>
          <w:sz w:val="18"/>
          <w:szCs w:val="18"/>
        </w:rPr>
        <w:t>1</w:t>
      </w:r>
      <w:r w:rsidR="003F1202">
        <w:rPr>
          <w:rFonts w:ascii="Arial" w:hAnsi="Arial" w:cs="Arial"/>
          <w:sz w:val="18"/>
          <w:szCs w:val="18"/>
        </w:rPr>
        <w:t>1</w:t>
      </w:r>
    </w:p>
    <w:p w14:paraId="2B787DFF" w14:textId="77777777" w:rsidR="00F11287" w:rsidRPr="003A2013" w:rsidRDefault="00F11287" w:rsidP="003972BC"/>
    <w:p w14:paraId="488674AE" w14:textId="77777777" w:rsidR="00F11287" w:rsidRPr="003A2013" w:rsidRDefault="00A800E8" w:rsidP="003972B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3" w:name="_Toc226105212"/>
      <w:r w:rsidRPr="003A2013">
        <w:rPr>
          <w:rFonts w:ascii="Arial" w:hAnsi="Arial" w:cs="Arial"/>
        </w:rPr>
        <w:t>Izjava o lastniških deležih</w:t>
      </w:r>
      <w:bookmarkEnd w:id="13"/>
    </w:p>
    <w:p w14:paraId="69371744" w14:textId="77777777" w:rsidR="00F11287" w:rsidRPr="003A2013" w:rsidRDefault="00F11287" w:rsidP="003972BC">
      <w:pPr>
        <w:spacing w:after="120"/>
        <w:rPr>
          <w:rFonts w:ascii="Arial" w:hAnsi="Arial" w:cs="Arial"/>
        </w:rPr>
      </w:pPr>
    </w:p>
    <w:p w14:paraId="018486AA" w14:textId="77777777" w:rsidR="00365AA6" w:rsidRPr="003A2013" w:rsidRDefault="00A800E8">
      <w:pPr>
        <w:spacing w:before="225" w:after="225" w:line="240" w:lineRule="auto"/>
        <w:jc w:val="both"/>
      </w:pPr>
      <w:r w:rsidRPr="003A2013">
        <w:rPr>
          <w:rFonts w:ascii="Arial" w:hAnsi="Arial" w:cs="Arial"/>
          <w:color w:val="000000"/>
          <w:sz w:val="18"/>
          <w:szCs w:val="18"/>
        </w:rPr>
        <w:t>Skladno z določili 14. člena Zakona o integriteti in preprečevanju korupcije spodaj podpisani zakoniti zastopnik gospodarskega subjekta:</w:t>
      </w:r>
    </w:p>
    <w:p w14:paraId="542EDE01" w14:textId="77777777" w:rsidR="00365AA6" w:rsidRPr="003A2013" w:rsidRDefault="00A800E8">
      <w:pPr>
        <w:spacing w:before="225" w:after="225" w:line="240" w:lineRule="auto"/>
        <w:jc w:val="both"/>
      </w:pPr>
      <w:r w:rsidRPr="003A2013">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65AA6" w:rsidRPr="003A2013" w14:paraId="041332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7B9B0"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Ime in priimek</w:t>
            </w:r>
          </w:p>
          <w:p w14:paraId="346B5467"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ali</w:t>
            </w:r>
          </w:p>
          <w:p w14:paraId="1491C77E"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9ED89B"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Naslov prebivališča</w:t>
            </w:r>
          </w:p>
          <w:p w14:paraId="63E8961C"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ali</w:t>
            </w:r>
          </w:p>
          <w:p w14:paraId="6CD3AE46"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D1A82C"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Delež lastništva</w:t>
            </w:r>
          </w:p>
          <w:p w14:paraId="792D5375"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ali</w:t>
            </w:r>
          </w:p>
          <w:p w14:paraId="5AE7A78A"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Delež lastništva gospodarskega subjekta</w:t>
            </w:r>
          </w:p>
        </w:tc>
      </w:tr>
      <w:tr w:rsidR="00365AA6" w:rsidRPr="003A2013" w14:paraId="46A29D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8BCCA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6BFD0"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81BB"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77A396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7C5FC9"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73A226"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205682"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52BAD98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A9E82"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FFD6F1"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E59CBE"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04C656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8B65C"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8D3D8"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3D8F1"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bl>
    <w:p w14:paraId="47EC0C32" w14:textId="77777777" w:rsidR="00365AA6" w:rsidRPr="003A2013" w:rsidRDefault="00A800E8">
      <w:pPr>
        <w:spacing w:before="225" w:after="225" w:line="240" w:lineRule="auto"/>
        <w:jc w:val="both"/>
      </w:pPr>
      <w:r w:rsidRPr="003A2013">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65AA6" w:rsidRPr="003A2013" w14:paraId="276B39D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9CAEE8"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EEE4D5"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D7E18" w14:textId="77777777" w:rsidR="00365AA6" w:rsidRPr="003A2013" w:rsidRDefault="00A800E8">
            <w:pPr>
              <w:spacing w:before="135" w:after="135"/>
              <w:jc w:val="both"/>
              <w:textAlignment w:val="center"/>
            </w:pPr>
            <w:r w:rsidRPr="003A2013">
              <w:rPr>
                <w:rFonts w:ascii="Arial" w:hAnsi="Arial" w:cs="Arial"/>
                <w:b/>
                <w:bCs/>
                <w:color w:val="000000"/>
                <w:position w:val="-2"/>
                <w:sz w:val="18"/>
                <w:szCs w:val="18"/>
              </w:rPr>
              <w:t>Delež lastništva gospodarskega subjekta</w:t>
            </w:r>
          </w:p>
        </w:tc>
      </w:tr>
      <w:tr w:rsidR="00365AA6" w:rsidRPr="003A2013" w14:paraId="24AD51B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96756C"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3904B"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6361D7"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491440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24C6CD"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B80D7"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A6DD4"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7F34D12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0B6E9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9E2398"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C85369"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r w:rsidR="00365AA6" w:rsidRPr="003A2013" w14:paraId="5534B4B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81E6F"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C43F65"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0F2F1" w14:textId="77777777" w:rsidR="00365AA6" w:rsidRPr="003A2013" w:rsidRDefault="00A800E8">
            <w:pPr>
              <w:spacing w:before="135" w:after="135"/>
              <w:jc w:val="both"/>
              <w:textAlignment w:val="center"/>
            </w:pPr>
            <w:r w:rsidRPr="003A2013">
              <w:rPr>
                <w:rFonts w:ascii="Arial" w:hAnsi="Arial" w:cs="Arial"/>
                <w:color w:val="000000"/>
                <w:position w:val="-2"/>
                <w:sz w:val="18"/>
                <w:szCs w:val="18"/>
              </w:rPr>
              <w:t> </w:t>
            </w:r>
          </w:p>
        </w:tc>
      </w:tr>
    </w:tbl>
    <w:p w14:paraId="62065814" w14:textId="77777777" w:rsidR="00365AA6" w:rsidRPr="003A2013" w:rsidRDefault="00A800E8">
      <w:pPr>
        <w:spacing w:before="225" w:after="225" w:line="240" w:lineRule="auto"/>
        <w:jc w:val="both"/>
      </w:pPr>
      <w:r w:rsidRPr="003A2013">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65AA6" w:rsidRPr="003A2013" w14:paraId="473A256B" w14:textId="77777777">
        <w:tc>
          <w:tcPr>
            <w:tcW w:w="4080" w:type="dxa"/>
            <w:tcMar>
              <w:top w:w="75" w:type="dxa"/>
              <w:bottom w:w="75" w:type="dxa"/>
            </w:tcMar>
            <w:vAlign w:val="center"/>
          </w:tcPr>
          <w:p w14:paraId="286DD18E" w14:textId="77777777" w:rsidR="00365AA6" w:rsidRPr="003A2013" w:rsidRDefault="00A800E8">
            <w:r w:rsidRPr="003A2013">
              <w:rPr>
                <w:rFonts w:ascii="Arial" w:hAnsi="Arial" w:cs="Arial"/>
                <w:color w:val="000000"/>
                <w:position w:val="-2"/>
                <w:sz w:val="18"/>
                <w:szCs w:val="18"/>
              </w:rPr>
              <w:t>Kraj in datum:</w:t>
            </w:r>
          </w:p>
        </w:tc>
        <w:tc>
          <w:tcPr>
            <w:tcW w:w="0" w:type="auto"/>
            <w:tcMar>
              <w:top w:w="75" w:type="dxa"/>
              <w:bottom w:w="75" w:type="dxa"/>
            </w:tcMar>
            <w:vAlign w:val="center"/>
          </w:tcPr>
          <w:p w14:paraId="180D09B5" w14:textId="77777777" w:rsidR="00365AA6" w:rsidRPr="003A2013" w:rsidRDefault="00A800E8">
            <w:r w:rsidRPr="003A2013">
              <w:rPr>
                <w:rFonts w:ascii="Arial" w:hAnsi="Arial" w:cs="Arial"/>
                <w:color w:val="000000"/>
                <w:position w:val="-2"/>
                <w:sz w:val="18"/>
                <w:szCs w:val="18"/>
              </w:rPr>
              <w:t>Ime in priimek: _____________________</w:t>
            </w:r>
          </w:p>
        </w:tc>
      </w:tr>
      <w:tr w:rsidR="00365AA6" w:rsidRPr="003A2013" w14:paraId="1E55F071" w14:textId="77777777">
        <w:tc>
          <w:tcPr>
            <w:tcW w:w="4080" w:type="dxa"/>
            <w:tcMar>
              <w:top w:w="75" w:type="dxa"/>
              <w:bottom w:w="75" w:type="dxa"/>
            </w:tcMar>
            <w:vAlign w:val="center"/>
          </w:tcPr>
          <w:p w14:paraId="1CBA4A59" w14:textId="77777777" w:rsidR="00365AA6" w:rsidRPr="003A2013" w:rsidRDefault="00A800E8">
            <w:r w:rsidRPr="003A2013">
              <w:rPr>
                <w:rFonts w:ascii="Arial" w:hAnsi="Arial" w:cs="Arial"/>
                <w:color w:val="000000"/>
                <w:position w:val="-2"/>
                <w:sz w:val="18"/>
                <w:szCs w:val="18"/>
              </w:rPr>
              <w:t> </w:t>
            </w:r>
          </w:p>
        </w:tc>
        <w:tc>
          <w:tcPr>
            <w:tcW w:w="0" w:type="auto"/>
            <w:tcMar>
              <w:top w:w="75" w:type="dxa"/>
              <w:bottom w:w="75" w:type="dxa"/>
            </w:tcMar>
            <w:vAlign w:val="center"/>
          </w:tcPr>
          <w:p w14:paraId="31C2EEF5" w14:textId="77777777" w:rsidR="00365AA6" w:rsidRPr="003A2013" w:rsidRDefault="00A800E8">
            <w:pPr>
              <w:jc w:val="center"/>
            </w:pPr>
            <w:r w:rsidRPr="003A2013">
              <w:rPr>
                <w:rFonts w:ascii="Arial" w:hAnsi="Arial" w:cs="Arial"/>
                <w:color w:val="000000"/>
                <w:position w:val="-2"/>
                <w:sz w:val="18"/>
                <w:szCs w:val="18"/>
              </w:rPr>
              <w:t>(žig in podpis)</w:t>
            </w:r>
          </w:p>
        </w:tc>
      </w:tr>
    </w:tbl>
    <w:p w14:paraId="61F5E4CF" w14:textId="77777777" w:rsidR="00365AA6" w:rsidRPr="003A2013" w:rsidRDefault="00A800E8">
      <w:pPr>
        <w:spacing w:before="225" w:after="225" w:line="240" w:lineRule="auto"/>
        <w:jc w:val="both"/>
      </w:pPr>
      <w:r w:rsidRPr="003A2013">
        <w:rPr>
          <w:rFonts w:ascii="Arial" w:hAnsi="Arial" w:cs="Arial"/>
          <w:color w:val="000000"/>
          <w:sz w:val="18"/>
          <w:szCs w:val="18"/>
        </w:rPr>
        <w:t> </w:t>
      </w:r>
    </w:p>
    <w:p w14:paraId="7C9353FB" w14:textId="468241B3" w:rsidR="008D7660" w:rsidRPr="003A2013" w:rsidRDefault="00A800E8" w:rsidP="002D200D">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DDE351E" w14:textId="59D96850" w:rsidR="008D7660" w:rsidRPr="003A2013" w:rsidRDefault="008D7660" w:rsidP="008D7660">
      <w:pPr>
        <w:spacing w:after="0"/>
        <w:jc w:val="right"/>
        <w:rPr>
          <w:rFonts w:ascii="Arial" w:hAnsi="Arial" w:cs="Arial"/>
          <w:sz w:val="18"/>
          <w:szCs w:val="18"/>
        </w:rPr>
      </w:pPr>
      <w:r w:rsidRPr="003A2013">
        <w:rPr>
          <w:rFonts w:ascii="Arial" w:hAnsi="Arial" w:cs="Arial"/>
          <w:sz w:val="18"/>
          <w:szCs w:val="18"/>
        </w:rPr>
        <w:lastRenderedPageBreak/>
        <w:t>Obrazec št: 1</w:t>
      </w:r>
      <w:r w:rsidR="003F1202">
        <w:rPr>
          <w:rFonts w:ascii="Arial" w:hAnsi="Arial" w:cs="Arial"/>
          <w:sz w:val="18"/>
          <w:szCs w:val="18"/>
        </w:rPr>
        <w:t>2</w:t>
      </w:r>
    </w:p>
    <w:p w14:paraId="30A89804" w14:textId="77777777" w:rsidR="008D7660" w:rsidRPr="003A2013" w:rsidRDefault="008D7660" w:rsidP="008D7660"/>
    <w:p w14:paraId="4EDC9C4E" w14:textId="62CAD9BA" w:rsidR="008D7660" w:rsidRPr="003A2013" w:rsidRDefault="008D7660" w:rsidP="008D766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bookmarkStart w:id="14" w:name="_Toc226105213"/>
      <w:r w:rsidRPr="003A2013">
        <w:rPr>
          <w:rFonts w:cs="Arial"/>
        </w:rPr>
        <w:t>Izjava vezana na prvi odstavek člena 5.k Uredbe (EU) št. 833/2014</w:t>
      </w:r>
      <w:bookmarkEnd w:id="14"/>
    </w:p>
    <w:p w14:paraId="006547CA" w14:textId="77777777" w:rsidR="008D7660" w:rsidRPr="003A2013" w:rsidRDefault="008D7660" w:rsidP="008D7660">
      <w:pPr>
        <w:rPr>
          <w:rFonts w:eastAsiaTheme="majorEastAsia" w:cs="Arial"/>
          <w:b/>
          <w:bCs/>
          <w:sz w:val="26"/>
          <w:szCs w:val="28"/>
        </w:rPr>
      </w:pPr>
    </w:p>
    <w:p w14:paraId="487FAFA1" w14:textId="77777777" w:rsidR="008D7660" w:rsidRPr="003A2013" w:rsidRDefault="008D7660" w:rsidP="008D7660">
      <w:pPr>
        <w:pStyle w:val="datumtevilka"/>
        <w:spacing w:line="276" w:lineRule="auto"/>
        <w:rPr>
          <w:rStyle w:val="Strong"/>
          <w:rFonts w:cs="Arial"/>
          <w:sz w:val="18"/>
          <w:szCs w:val="18"/>
          <w:lang w:val="sl-SI"/>
        </w:rPr>
      </w:pPr>
      <w:r w:rsidRPr="003A2013">
        <w:rPr>
          <w:rStyle w:val="Strong"/>
          <w:rFonts w:cs="Arial"/>
          <w:sz w:val="18"/>
          <w:szCs w:val="18"/>
          <w:lang w:val="sl-SI"/>
        </w:rPr>
        <w:t>PONUDNIK……………………………………………………………………………………</w:t>
      </w:r>
    </w:p>
    <w:p w14:paraId="65818383" w14:textId="77777777" w:rsidR="008D7660" w:rsidRPr="003A2013" w:rsidRDefault="008D7660" w:rsidP="008D7660">
      <w:pPr>
        <w:pStyle w:val="BlockText"/>
        <w:keepNext/>
        <w:keepLines/>
        <w:tabs>
          <w:tab w:val="left" w:pos="426"/>
        </w:tabs>
        <w:spacing w:line="276" w:lineRule="auto"/>
        <w:ind w:left="0" w:right="-2"/>
        <w:jc w:val="both"/>
        <w:rPr>
          <w:rFonts w:cs="Arial"/>
          <w:smallCaps/>
          <w:sz w:val="18"/>
          <w:szCs w:val="18"/>
        </w:rPr>
      </w:pPr>
    </w:p>
    <w:p w14:paraId="349F2084" w14:textId="77777777" w:rsidR="008D7660" w:rsidRPr="003A2013" w:rsidRDefault="008D7660" w:rsidP="008D7660">
      <w:pPr>
        <w:pStyle w:val="BlockText"/>
        <w:keepNext/>
        <w:keepLines/>
        <w:tabs>
          <w:tab w:val="left" w:pos="426"/>
        </w:tabs>
        <w:spacing w:line="276" w:lineRule="auto"/>
        <w:ind w:left="0" w:right="-2"/>
        <w:jc w:val="both"/>
        <w:rPr>
          <w:rFonts w:cs="Arial"/>
          <w:b/>
          <w:smallCaps/>
          <w:sz w:val="18"/>
          <w:szCs w:val="18"/>
        </w:rPr>
      </w:pPr>
    </w:p>
    <w:p w14:paraId="57AF3F52" w14:textId="77777777" w:rsidR="008D7660" w:rsidRPr="003A2013" w:rsidRDefault="008D7660" w:rsidP="008D7660">
      <w:pPr>
        <w:pStyle w:val="BlockText"/>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791CFEAF" w14:textId="77777777" w:rsidR="008D7660" w:rsidRPr="003A2013" w:rsidRDefault="008D7660" w:rsidP="008D7660">
      <w:pPr>
        <w:keepNext/>
        <w:keepLines/>
        <w:tabs>
          <w:tab w:val="left" w:pos="284"/>
        </w:tabs>
        <w:jc w:val="both"/>
        <w:rPr>
          <w:rFonts w:cs="Arial"/>
          <w:sz w:val="18"/>
          <w:szCs w:val="18"/>
        </w:rPr>
      </w:pPr>
    </w:p>
    <w:p w14:paraId="68636DDE" w14:textId="406991B6" w:rsidR="008D7660" w:rsidRPr="003A2013" w:rsidRDefault="008D7660" w:rsidP="008D7660">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2D200D">
        <w:rPr>
          <w:rFonts w:cs="Arial"/>
          <w:sz w:val="18"/>
          <w:szCs w:val="18"/>
        </w:rPr>
        <w:t>6</w:t>
      </w:r>
      <w:r w:rsidRPr="003A2013">
        <w:rPr>
          <w:rFonts w:cs="Arial"/>
          <w:sz w:val="18"/>
          <w:szCs w:val="18"/>
        </w:rPr>
        <w:t xml:space="preserve"> z dne 8. aprila 2022. Še posebej izjavljam, da:</w:t>
      </w:r>
    </w:p>
    <w:p w14:paraId="497AC5E0" w14:textId="77777777" w:rsidR="008D7660" w:rsidRPr="003A2013" w:rsidRDefault="008D7660" w:rsidP="008C1107">
      <w:pPr>
        <w:pStyle w:val="ListParagraph"/>
        <w:keepNext/>
        <w:keepLines/>
        <w:numPr>
          <w:ilvl w:val="0"/>
          <w:numId w:val="12"/>
        </w:numPr>
        <w:tabs>
          <w:tab w:val="left" w:pos="284"/>
        </w:tabs>
        <w:spacing w:after="0"/>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0605EF41" w14:textId="77777777" w:rsidR="008D7660" w:rsidRPr="003A2013" w:rsidRDefault="008D7660" w:rsidP="008C1107">
      <w:pPr>
        <w:pStyle w:val="ListParagraph"/>
        <w:keepNext/>
        <w:keepLines/>
        <w:numPr>
          <w:ilvl w:val="0"/>
          <w:numId w:val="12"/>
        </w:numPr>
        <w:tabs>
          <w:tab w:val="left" w:pos="284"/>
        </w:tabs>
        <w:spacing w:after="0"/>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2CB85207" w14:textId="77777777" w:rsidR="008D7660" w:rsidRPr="003A2013" w:rsidRDefault="008D7660" w:rsidP="008C1107">
      <w:pPr>
        <w:pStyle w:val="ListParagraph"/>
        <w:keepNext/>
        <w:keepLines/>
        <w:numPr>
          <w:ilvl w:val="0"/>
          <w:numId w:val="12"/>
        </w:numPr>
        <w:tabs>
          <w:tab w:val="left" w:pos="284"/>
        </w:tabs>
        <w:spacing w:after="0"/>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362F9FF9" w14:textId="77777777" w:rsidR="008D7660" w:rsidRPr="003A2013" w:rsidRDefault="008D7660" w:rsidP="008C1107">
      <w:pPr>
        <w:pStyle w:val="ListParagraph"/>
        <w:keepNext/>
        <w:keepLines/>
        <w:numPr>
          <w:ilvl w:val="0"/>
          <w:numId w:val="12"/>
        </w:numPr>
        <w:tabs>
          <w:tab w:val="left" w:pos="284"/>
        </w:tabs>
        <w:spacing w:after="0"/>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5C18ED98" w14:textId="77777777" w:rsidR="008D7660" w:rsidRPr="003A2013" w:rsidRDefault="008D7660" w:rsidP="008D7660">
      <w:pPr>
        <w:pStyle w:val="datumtevilka"/>
        <w:spacing w:line="276" w:lineRule="auto"/>
        <w:rPr>
          <w:rStyle w:val="Strong"/>
          <w:rFonts w:cs="Arial"/>
          <w:sz w:val="18"/>
          <w:szCs w:val="18"/>
          <w:lang w:val="sl-SI"/>
        </w:rPr>
      </w:pPr>
    </w:p>
    <w:p w14:paraId="435FCDC4" w14:textId="77777777" w:rsidR="008D7660" w:rsidRPr="003A2013" w:rsidRDefault="008D7660" w:rsidP="008D7660">
      <w:pPr>
        <w:pStyle w:val="datumtevilka"/>
        <w:spacing w:line="276" w:lineRule="auto"/>
        <w:rPr>
          <w:rStyle w:val="Strong"/>
          <w:rFonts w:cs="Arial"/>
          <w:sz w:val="18"/>
          <w:szCs w:val="18"/>
          <w:lang w:val="sl-SI"/>
        </w:rPr>
      </w:pPr>
    </w:p>
    <w:p w14:paraId="4D65A11C" w14:textId="77777777" w:rsidR="008D7660" w:rsidRPr="003A2013" w:rsidRDefault="008D7660" w:rsidP="008D7660">
      <w:pPr>
        <w:pStyle w:val="datumtevilka"/>
        <w:spacing w:line="276" w:lineRule="auto"/>
        <w:rPr>
          <w:rStyle w:val="Strong"/>
          <w:rFonts w:cs="Arial"/>
          <w:sz w:val="18"/>
          <w:szCs w:val="18"/>
          <w:lang w:val="sl-SI"/>
        </w:rPr>
      </w:pPr>
    </w:p>
    <w:p w14:paraId="4EE27EE5" w14:textId="77777777" w:rsidR="008D7660" w:rsidRPr="003A2013" w:rsidRDefault="008D7660" w:rsidP="008D7660">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8D7660" w:rsidRPr="003A2013" w14:paraId="781A02BD" w14:textId="77777777" w:rsidTr="003972BC">
        <w:tc>
          <w:tcPr>
            <w:tcW w:w="648" w:type="dxa"/>
          </w:tcPr>
          <w:p w14:paraId="622AFB38" w14:textId="77777777" w:rsidR="008D7660" w:rsidRPr="003A2013" w:rsidRDefault="008D7660" w:rsidP="003972BC">
            <w:pPr>
              <w:ind w:right="-108"/>
              <w:jc w:val="both"/>
              <w:rPr>
                <w:rFonts w:cs="Arial"/>
                <w:sz w:val="18"/>
                <w:szCs w:val="18"/>
              </w:rPr>
            </w:pPr>
          </w:p>
          <w:p w14:paraId="25F47FFE" w14:textId="77777777" w:rsidR="008D7660" w:rsidRPr="003A2013" w:rsidRDefault="008D7660" w:rsidP="003972BC">
            <w:pPr>
              <w:ind w:right="-108"/>
              <w:jc w:val="both"/>
              <w:rPr>
                <w:rFonts w:cs="Arial"/>
                <w:sz w:val="18"/>
                <w:szCs w:val="18"/>
              </w:rPr>
            </w:pPr>
          </w:p>
          <w:p w14:paraId="2FDEF549" w14:textId="77777777" w:rsidR="008D7660" w:rsidRPr="003A2013" w:rsidRDefault="008D7660" w:rsidP="003972BC">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1774CC56" w14:textId="77777777" w:rsidR="008D7660" w:rsidRPr="003A2013" w:rsidRDefault="008D7660" w:rsidP="003972BC">
            <w:pPr>
              <w:jc w:val="both"/>
              <w:rPr>
                <w:rFonts w:cs="Arial"/>
                <w:sz w:val="18"/>
                <w:szCs w:val="18"/>
              </w:rPr>
            </w:pPr>
          </w:p>
        </w:tc>
        <w:tc>
          <w:tcPr>
            <w:tcW w:w="2880" w:type="dxa"/>
          </w:tcPr>
          <w:p w14:paraId="76CFB869" w14:textId="77777777" w:rsidR="008D7660" w:rsidRPr="003A2013" w:rsidRDefault="008D7660" w:rsidP="003972BC">
            <w:pPr>
              <w:jc w:val="both"/>
              <w:rPr>
                <w:rFonts w:cs="Arial"/>
                <w:sz w:val="18"/>
                <w:szCs w:val="18"/>
              </w:rPr>
            </w:pPr>
          </w:p>
        </w:tc>
        <w:tc>
          <w:tcPr>
            <w:tcW w:w="3704" w:type="dxa"/>
            <w:hideMark/>
          </w:tcPr>
          <w:p w14:paraId="19E284B1" w14:textId="77777777" w:rsidR="008D7660" w:rsidRPr="003A2013" w:rsidRDefault="008D7660" w:rsidP="003972BC">
            <w:pPr>
              <w:jc w:val="center"/>
              <w:rPr>
                <w:rFonts w:cs="Arial"/>
                <w:sz w:val="18"/>
                <w:szCs w:val="18"/>
              </w:rPr>
            </w:pPr>
            <w:r w:rsidRPr="003A2013">
              <w:rPr>
                <w:rFonts w:cs="Arial"/>
                <w:sz w:val="18"/>
                <w:szCs w:val="18"/>
              </w:rPr>
              <w:t xml:space="preserve">Ime in priimek pooblaščene osebe </w:t>
            </w:r>
          </w:p>
          <w:p w14:paraId="2209272F" w14:textId="77777777" w:rsidR="008D7660" w:rsidRPr="003A2013" w:rsidRDefault="008D7660" w:rsidP="003972BC">
            <w:pPr>
              <w:jc w:val="center"/>
              <w:rPr>
                <w:rFonts w:cs="Arial"/>
                <w:sz w:val="18"/>
                <w:szCs w:val="18"/>
              </w:rPr>
            </w:pPr>
            <w:r w:rsidRPr="003A2013">
              <w:rPr>
                <w:rFonts w:cs="Arial"/>
                <w:sz w:val="18"/>
                <w:szCs w:val="18"/>
              </w:rPr>
              <w:t xml:space="preserve">ponudnika / podizvajalca / </w:t>
            </w:r>
          </w:p>
          <w:p w14:paraId="54310858" w14:textId="77777777" w:rsidR="008D7660" w:rsidRPr="003A2013" w:rsidRDefault="008D7660" w:rsidP="003972BC">
            <w:pPr>
              <w:jc w:val="center"/>
              <w:rPr>
                <w:rFonts w:cs="Arial"/>
                <w:sz w:val="18"/>
                <w:szCs w:val="18"/>
              </w:rPr>
            </w:pPr>
            <w:r w:rsidRPr="003A2013">
              <w:rPr>
                <w:rFonts w:cs="Arial"/>
                <w:sz w:val="18"/>
                <w:szCs w:val="18"/>
              </w:rPr>
              <w:t>ponudnika – partnerja v skupini</w:t>
            </w:r>
          </w:p>
        </w:tc>
      </w:tr>
      <w:tr w:rsidR="008D7660" w:rsidRPr="003A2013" w14:paraId="37B0785F" w14:textId="77777777" w:rsidTr="003972BC">
        <w:tc>
          <w:tcPr>
            <w:tcW w:w="828" w:type="dxa"/>
            <w:gridSpan w:val="2"/>
          </w:tcPr>
          <w:p w14:paraId="18E806A5" w14:textId="77777777" w:rsidR="008D7660" w:rsidRPr="003A2013" w:rsidRDefault="008D7660" w:rsidP="003972BC">
            <w:pPr>
              <w:ind w:right="-108"/>
              <w:jc w:val="both"/>
              <w:rPr>
                <w:rFonts w:cs="Arial"/>
                <w:sz w:val="18"/>
                <w:szCs w:val="18"/>
              </w:rPr>
            </w:pPr>
          </w:p>
          <w:p w14:paraId="1853B6B2" w14:textId="77777777" w:rsidR="008D7660" w:rsidRPr="003A2013" w:rsidRDefault="008D7660" w:rsidP="003972BC">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5E947A77" w14:textId="77777777" w:rsidR="008D7660" w:rsidRPr="003A2013" w:rsidRDefault="008D7660" w:rsidP="003972BC">
            <w:pPr>
              <w:jc w:val="both"/>
              <w:rPr>
                <w:rFonts w:cs="Arial"/>
                <w:sz w:val="18"/>
                <w:szCs w:val="18"/>
              </w:rPr>
            </w:pPr>
          </w:p>
        </w:tc>
        <w:tc>
          <w:tcPr>
            <w:tcW w:w="2880" w:type="dxa"/>
          </w:tcPr>
          <w:p w14:paraId="012B2317" w14:textId="77777777" w:rsidR="008D7660" w:rsidRPr="003A2013" w:rsidRDefault="008D7660" w:rsidP="003972BC">
            <w:pPr>
              <w:jc w:val="both"/>
              <w:rPr>
                <w:rFonts w:cs="Arial"/>
                <w:sz w:val="18"/>
                <w:szCs w:val="18"/>
              </w:rPr>
            </w:pPr>
          </w:p>
        </w:tc>
        <w:tc>
          <w:tcPr>
            <w:tcW w:w="3704" w:type="dxa"/>
            <w:tcBorders>
              <w:top w:val="nil"/>
              <w:left w:val="nil"/>
              <w:bottom w:val="single" w:sz="4" w:space="0" w:color="auto"/>
              <w:right w:val="nil"/>
            </w:tcBorders>
          </w:tcPr>
          <w:p w14:paraId="6EEDE67F" w14:textId="77777777" w:rsidR="008D7660" w:rsidRPr="003A2013" w:rsidRDefault="008D7660" w:rsidP="003972BC">
            <w:pPr>
              <w:jc w:val="both"/>
              <w:rPr>
                <w:rFonts w:cs="Arial"/>
                <w:sz w:val="18"/>
                <w:szCs w:val="18"/>
              </w:rPr>
            </w:pPr>
          </w:p>
        </w:tc>
      </w:tr>
      <w:tr w:rsidR="008D7660" w:rsidRPr="003A2013" w14:paraId="43FAF0F4" w14:textId="77777777" w:rsidTr="003972BC">
        <w:tc>
          <w:tcPr>
            <w:tcW w:w="828" w:type="dxa"/>
            <w:gridSpan w:val="2"/>
          </w:tcPr>
          <w:p w14:paraId="080698A0" w14:textId="77777777" w:rsidR="008D7660" w:rsidRPr="003A2013" w:rsidRDefault="008D7660" w:rsidP="003972BC">
            <w:pPr>
              <w:jc w:val="both"/>
              <w:rPr>
                <w:rFonts w:cs="Arial"/>
                <w:sz w:val="18"/>
                <w:szCs w:val="18"/>
              </w:rPr>
            </w:pPr>
          </w:p>
        </w:tc>
        <w:tc>
          <w:tcPr>
            <w:tcW w:w="1800" w:type="dxa"/>
          </w:tcPr>
          <w:p w14:paraId="0019E9E0" w14:textId="77777777" w:rsidR="008D7660" w:rsidRPr="003A2013" w:rsidRDefault="008D7660" w:rsidP="003972BC">
            <w:pPr>
              <w:jc w:val="both"/>
              <w:rPr>
                <w:rFonts w:cs="Arial"/>
                <w:sz w:val="18"/>
                <w:szCs w:val="18"/>
              </w:rPr>
            </w:pPr>
          </w:p>
        </w:tc>
        <w:tc>
          <w:tcPr>
            <w:tcW w:w="2880" w:type="dxa"/>
            <w:hideMark/>
          </w:tcPr>
          <w:p w14:paraId="7D2DEF3E" w14:textId="77777777" w:rsidR="008D7660" w:rsidRPr="003A2013" w:rsidRDefault="008D7660" w:rsidP="003972BC">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6640188E" w14:textId="77777777" w:rsidR="008D7660" w:rsidRPr="003A2013" w:rsidRDefault="008D7660" w:rsidP="003972BC">
            <w:pPr>
              <w:jc w:val="both"/>
              <w:rPr>
                <w:rFonts w:cs="Arial"/>
                <w:sz w:val="18"/>
                <w:szCs w:val="18"/>
              </w:rPr>
            </w:pPr>
          </w:p>
        </w:tc>
      </w:tr>
      <w:tr w:rsidR="008D7660" w:rsidRPr="003A2013" w14:paraId="157EA760" w14:textId="77777777" w:rsidTr="003972BC">
        <w:tc>
          <w:tcPr>
            <w:tcW w:w="828" w:type="dxa"/>
            <w:gridSpan w:val="2"/>
          </w:tcPr>
          <w:p w14:paraId="0CFA93AA" w14:textId="77777777" w:rsidR="008D7660" w:rsidRPr="003A2013" w:rsidRDefault="008D7660" w:rsidP="003972BC">
            <w:pPr>
              <w:jc w:val="both"/>
              <w:rPr>
                <w:rFonts w:cs="Arial"/>
                <w:sz w:val="18"/>
                <w:szCs w:val="18"/>
              </w:rPr>
            </w:pPr>
          </w:p>
        </w:tc>
        <w:tc>
          <w:tcPr>
            <w:tcW w:w="1800" w:type="dxa"/>
          </w:tcPr>
          <w:p w14:paraId="03FF9E21" w14:textId="77777777" w:rsidR="008D7660" w:rsidRPr="003A2013" w:rsidRDefault="008D7660" w:rsidP="003972BC">
            <w:pPr>
              <w:jc w:val="both"/>
              <w:rPr>
                <w:rFonts w:cs="Arial"/>
                <w:sz w:val="18"/>
                <w:szCs w:val="18"/>
              </w:rPr>
            </w:pPr>
          </w:p>
        </w:tc>
        <w:tc>
          <w:tcPr>
            <w:tcW w:w="2880" w:type="dxa"/>
          </w:tcPr>
          <w:p w14:paraId="00620267" w14:textId="77777777" w:rsidR="008D7660" w:rsidRPr="003A2013" w:rsidRDefault="008D7660" w:rsidP="003972BC">
            <w:pPr>
              <w:jc w:val="both"/>
              <w:rPr>
                <w:rFonts w:cs="Arial"/>
                <w:sz w:val="18"/>
                <w:szCs w:val="18"/>
              </w:rPr>
            </w:pPr>
          </w:p>
        </w:tc>
        <w:tc>
          <w:tcPr>
            <w:tcW w:w="3704" w:type="dxa"/>
            <w:tcBorders>
              <w:top w:val="nil"/>
              <w:left w:val="nil"/>
              <w:bottom w:val="single" w:sz="4" w:space="0" w:color="auto"/>
              <w:right w:val="nil"/>
            </w:tcBorders>
          </w:tcPr>
          <w:p w14:paraId="4B02D58D" w14:textId="77777777" w:rsidR="008D7660" w:rsidRPr="003A2013" w:rsidRDefault="008D7660" w:rsidP="003972BC">
            <w:pPr>
              <w:jc w:val="center"/>
              <w:rPr>
                <w:rFonts w:cs="Arial"/>
                <w:sz w:val="18"/>
                <w:szCs w:val="18"/>
              </w:rPr>
            </w:pPr>
            <w:r w:rsidRPr="003A2013">
              <w:rPr>
                <w:rFonts w:cs="Arial"/>
                <w:sz w:val="18"/>
                <w:szCs w:val="18"/>
              </w:rPr>
              <w:t>Podpis pooblaščene osebe</w:t>
            </w:r>
          </w:p>
          <w:p w14:paraId="46C75B8A" w14:textId="77777777" w:rsidR="008D7660" w:rsidRPr="003A2013" w:rsidRDefault="008D7660" w:rsidP="003972BC">
            <w:pPr>
              <w:jc w:val="center"/>
              <w:rPr>
                <w:rFonts w:cs="Arial"/>
                <w:sz w:val="18"/>
                <w:szCs w:val="18"/>
              </w:rPr>
            </w:pPr>
          </w:p>
          <w:p w14:paraId="690F92C6" w14:textId="77777777" w:rsidR="008D7660" w:rsidRPr="003A2013" w:rsidRDefault="008D7660" w:rsidP="003972BC">
            <w:pPr>
              <w:jc w:val="center"/>
              <w:rPr>
                <w:rFonts w:cs="Arial"/>
                <w:sz w:val="18"/>
                <w:szCs w:val="18"/>
              </w:rPr>
            </w:pPr>
          </w:p>
        </w:tc>
      </w:tr>
    </w:tbl>
    <w:p w14:paraId="5A80800D" w14:textId="77777777" w:rsidR="008D7660" w:rsidRDefault="008D7660"/>
    <w:p w14:paraId="757C594A" w14:textId="754A2AEF" w:rsidR="00A90E0C" w:rsidRDefault="00A90E0C" w:rsidP="00A90E0C">
      <w:pPr>
        <w:tabs>
          <w:tab w:val="left" w:pos="8028"/>
        </w:tabs>
      </w:pPr>
      <w:r>
        <w:tab/>
      </w:r>
    </w:p>
    <w:p w14:paraId="1F03E80A" w14:textId="77777777" w:rsidR="002D200D" w:rsidRDefault="002D200D" w:rsidP="00A90E0C">
      <w:pPr>
        <w:jc w:val="right"/>
        <w:rPr>
          <w:rFonts w:ascii="Arial" w:hAnsi="Arial" w:cs="Arial"/>
          <w:sz w:val="18"/>
          <w:szCs w:val="18"/>
        </w:rPr>
      </w:pPr>
    </w:p>
    <w:p w14:paraId="0D1A7132" w14:textId="2FF242BF" w:rsidR="00A90E0C" w:rsidRPr="00A90E0C" w:rsidRDefault="00A90E0C" w:rsidP="00A90E0C">
      <w:pPr>
        <w:tabs>
          <w:tab w:val="left" w:pos="8028"/>
        </w:tabs>
        <w:sectPr w:rsidR="00A90E0C" w:rsidRPr="00A90E0C" w:rsidSect="003972BC">
          <w:footerReference w:type="default" r:id="rId15"/>
          <w:pgSz w:w="11906" w:h="16838"/>
          <w:pgMar w:top="1418" w:right="1418" w:bottom="1418" w:left="1418" w:header="567" w:footer="596" w:gutter="0"/>
          <w:cols w:space="708"/>
          <w:docGrid w:linePitch="360"/>
        </w:sectPr>
      </w:pPr>
    </w:p>
    <w:p w14:paraId="76195A7B" w14:textId="77777777" w:rsidR="004D03A3" w:rsidRPr="003A2013" w:rsidRDefault="004D03A3" w:rsidP="004D03A3">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bookmarkStart w:id="15" w:name="_Toc226105214"/>
      <w:r w:rsidRPr="003A2013">
        <w:rPr>
          <w:rFonts w:ascii="Arial" w:hAnsi="Arial" w:cs="Arial"/>
          <w:color w:val="FFFFFF" w:themeColor="background1"/>
        </w:rPr>
        <w:lastRenderedPageBreak/>
        <w:t>Vzorec pogodbe</w:t>
      </w:r>
      <w:bookmarkEnd w:id="15"/>
    </w:p>
    <w:p w14:paraId="783CAF76" w14:textId="77777777" w:rsidR="004D03A3" w:rsidRDefault="004D03A3" w:rsidP="008E5C86">
      <w:pPr>
        <w:rPr>
          <w:rFonts w:ascii="Arial" w:eastAsia="Times New Roman" w:hAnsi="Arial" w:cs="Arial"/>
          <w:b/>
          <w:sz w:val="18"/>
          <w:szCs w:val="18"/>
          <w:lang w:eastAsia="sl-SI"/>
        </w:rPr>
      </w:pPr>
    </w:p>
    <w:p w14:paraId="1669FFF5" w14:textId="1306C590" w:rsidR="006B1B01" w:rsidRDefault="00B209FB" w:rsidP="006B1B01">
      <w:pPr>
        <w:spacing w:before="224" w:after="224" w:line="240" w:lineRule="auto"/>
        <w:jc w:val="center"/>
        <w:outlineLvl w:val="1"/>
        <w:rPr>
          <w:rFonts w:ascii="Arial" w:hAnsi="Arial" w:cs="Arial"/>
          <w:b/>
          <w:bCs/>
          <w:color w:val="000000"/>
          <w:sz w:val="27"/>
          <w:szCs w:val="27"/>
        </w:rPr>
      </w:pPr>
      <w:r w:rsidRPr="0091158B">
        <w:rPr>
          <w:rFonts w:ascii="Arial" w:hAnsi="Arial" w:cs="Arial"/>
          <w:b/>
          <w:bCs/>
          <w:color w:val="000000"/>
          <w:sz w:val="27"/>
          <w:szCs w:val="27"/>
        </w:rPr>
        <w:t xml:space="preserve">POGODBA </w:t>
      </w:r>
      <w:r w:rsidR="008C6AC7">
        <w:rPr>
          <w:rFonts w:ascii="Arial" w:hAnsi="Arial" w:cs="Arial"/>
          <w:b/>
          <w:bCs/>
          <w:color w:val="000000"/>
          <w:sz w:val="27"/>
          <w:szCs w:val="27"/>
        </w:rPr>
        <w:t xml:space="preserve">O </w:t>
      </w:r>
      <w:r w:rsidR="008C6AC7" w:rsidRPr="00822E65">
        <w:rPr>
          <w:rFonts w:ascii="Arial" w:hAnsi="Arial" w:cs="Arial"/>
          <w:b/>
          <w:bCs/>
          <w:color w:val="000000"/>
          <w:sz w:val="27"/>
          <w:szCs w:val="27"/>
        </w:rPr>
        <w:t xml:space="preserve">DOBAVI </w:t>
      </w:r>
      <w:r w:rsidR="008C6AC7" w:rsidRPr="003B3361">
        <w:rPr>
          <w:rFonts w:ascii="Arial" w:hAnsi="Arial" w:cs="Arial"/>
          <w:b/>
          <w:bCs/>
          <w:color w:val="000000"/>
          <w:sz w:val="27"/>
          <w:szCs w:val="27"/>
        </w:rPr>
        <w:t>GASILSKEGA VOZILA ZA GAŠENJE GOZDNIH POŽAROV</w:t>
      </w:r>
      <w:r w:rsidR="008C6AC7" w:rsidRPr="008C6AC7">
        <w:rPr>
          <w:rFonts w:ascii="Arial" w:hAnsi="Arial" w:cs="Arial"/>
          <w:b/>
          <w:bCs/>
          <w:color w:val="000000"/>
          <w:sz w:val="27"/>
          <w:szCs w:val="27"/>
        </w:rPr>
        <w:t xml:space="preserve"> </w:t>
      </w:r>
    </w:p>
    <w:p w14:paraId="7B8D1A70" w14:textId="77777777" w:rsidR="006B1B01" w:rsidRPr="0091158B" w:rsidRDefault="006B1B01" w:rsidP="006B1B01">
      <w:pPr>
        <w:spacing w:before="224" w:after="224" w:line="240" w:lineRule="auto"/>
        <w:jc w:val="center"/>
        <w:outlineLvl w:val="1"/>
      </w:pPr>
      <w:r>
        <w:rPr>
          <w:rFonts w:ascii="Arial" w:hAnsi="Arial" w:cs="Arial"/>
          <w:b/>
          <w:bCs/>
          <w:color w:val="000000"/>
        </w:rPr>
        <w:t>š</w:t>
      </w:r>
      <w:r w:rsidRPr="0091158B">
        <w:rPr>
          <w:rFonts w:ascii="Arial" w:hAnsi="Arial" w:cs="Arial"/>
          <w:b/>
          <w:bCs/>
          <w:color w:val="000000"/>
        </w:rPr>
        <w:t>t. pogodbe: ______</w:t>
      </w:r>
    </w:p>
    <w:p w14:paraId="099AFB37" w14:textId="77777777" w:rsidR="00B209FB" w:rsidRDefault="00B209FB" w:rsidP="006B1B01">
      <w:pPr>
        <w:spacing w:before="225" w:after="225" w:line="240" w:lineRule="auto"/>
        <w:jc w:val="center"/>
        <w:rPr>
          <w:rFonts w:ascii="Arial" w:hAnsi="Arial" w:cs="Arial"/>
          <w:color w:val="000000"/>
          <w:sz w:val="18"/>
          <w:szCs w:val="18"/>
        </w:rPr>
      </w:pPr>
    </w:p>
    <w:p w14:paraId="6F3C42FB" w14:textId="73C5E2CE" w:rsidR="006B1B01" w:rsidRDefault="006B1B01" w:rsidP="006B1B01">
      <w:pPr>
        <w:spacing w:before="225" w:after="225" w:line="240" w:lineRule="auto"/>
        <w:jc w:val="center"/>
      </w:pPr>
      <w:r>
        <w:rPr>
          <w:rFonts w:ascii="Arial" w:hAnsi="Arial" w:cs="Arial"/>
          <w:color w:val="000000"/>
          <w:sz w:val="18"/>
          <w:szCs w:val="18"/>
        </w:rPr>
        <w:t>sklenjena med</w:t>
      </w:r>
    </w:p>
    <w:p w14:paraId="75E2809B" w14:textId="616777B8" w:rsidR="006B1B01" w:rsidRDefault="006B1B01" w:rsidP="006B1B01">
      <w:pPr>
        <w:spacing w:after="0" w:line="240" w:lineRule="auto"/>
      </w:pPr>
      <w:r>
        <w:rPr>
          <w:rFonts w:ascii="Arial" w:hAnsi="Arial" w:cs="Arial"/>
          <w:b/>
          <w:bCs/>
          <w:color w:val="000000"/>
          <w:sz w:val="18"/>
          <w:szCs w:val="18"/>
        </w:rPr>
        <w:t xml:space="preserve">NAROČNIKOM: </w:t>
      </w:r>
      <w:r w:rsidR="008C6AC7" w:rsidRPr="008C6AC7">
        <w:rPr>
          <w:rFonts w:ascii="Arial" w:hAnsi="Arial" w:cs="Arial"/>
          <w:b/>
          <w:bCs/>
          <w:color w:val="000000"/>
          <w:sz w:val="18"/>
          <w:szCs w:val="18"/>
        </w:rPr>
        <w:t>JAVNI ZAVOD GASILSKA BRIGADA KOPER ENTE PUBBLICO VIGILI DEL FUOCO, CAPODISTRIA</w:t>
      </w:r>
      <w:r w:rsidRPr="00B209FB">
        <w:rPr>
          <w:rFonts w:ascii="Arial" w:hAnsi="Arial" w:cs="Arial"/>
          <w:color w:val="000000"/>
          <w:sz w:val="18"/>
          <w:szCs w:val="18"/>
        </w:rPr>
        <w:t>,</w:t>
      </w:r>
      <w:r w:rsidR="00B209FB" w:rsidRPr="00B209FB">
        <w:rPr>
          <w:rFonts w:ascii="Arial" w:hAnsi="Arial" w:cs="Arial"/>
          <w:color w:val="000000"/>
          <w:sz w:val="18"/>
          <w:szCs w:val="18"/>
        </w:rPr>
        <w:t xml:space="preserve"> </w:t>
      </w:r>
      <w:r w:rsidR="008C6AC7" w:rsidRPr="008C6AC7">
        <w:rPr>
          <w:rFonts w:ascii="Arial" w:hAnsi="Arial" w:cs="Arial"/>
          <w:color w:val="000000"/>
          <w:sz w:val="18"/>
          <w:szCs w:val="18"/>
        </w:rPr>
        <w:t xml:space="preserve">Ljubljanska cesta 6, 6000 Koper </w:t>
      </w:r>
      <w:r w:rsidR="008C6AC7">
        <w:rPr>
          <w:rFonts w:ascii="Arial" w:hAnsi="Arial" w:cs="Arial"/>
          <w:color w:val="000000"/>
          <w:sz w:val="18"/>
          <w:szCs w:val="18"/>
        </w:rPr>
        <w:t>–</w:t>
      </w:r>
      <w:r w:rsidR="008C6AC7" w:rsidRPr="008C6AC7">
        <w:rPr>
          <w:rFonts w:ascii="Arial" w:hAnsi="Arial" w:cs="Arial"/>
          <w:color w:val="000000"/>
          <w:sz w:val="18"/>
          <w:szCs w:val="18"/>
        </w:rPr>
        <w:t xml:space="preserve"> Capodistria</w:t>
      </w:r>
      <w:r w:rsidR="008C6AC7">
        <w:rPr>
          <w:rFonts w:ascii="Arial" w:hAnsi="Arial" w:cs="Arial"/>
          <w:color w:val="000000"/>
          <w:sz w:val="18"/>
          <w:szCs w:val="18"/>
        </w:rPr>
        <w:t xml:space="preserve">, </w:t>
      </w:r>
      <w:r>
        <w:rPr>
          <w:rFonts w:ascii="Arial" w:hAnsi="Arial" w:cs="Arial"/>
          <w:color w:val="000000"/>
          <w:sz w:val="18"/>
          <w:szCs w:val="18"/>
        </w:rPr>
        <w:t xml:space="preserve">ki ga zastopa </w:t>
      </w:r>
      <w:r w:rsidR="008C6AC7">
        <w:rPr>
          <w:rFonts w:ascii="Arial" w:hAnsi="Arial" w:cs="Arial"/>
          <w:color w:val="000000"/>
          <w:sz w:val="18"/>
          <w:szCs w:val="18"/>
        </w:rPr>
        <w:t xml:space="preserve">Jan </w:t>
      </w:r>
      <w:r w:rsidR="008C6AC7" w:rsidRPr="00822E65">
        <w:rPr>
          <w:rFonts w:ascii="Arial" w:hAnsi="Arial" w:cs="Arial"/>
          <w:color w:val="000000"/>
          <w:sz w:val="18"/>
          <w:szCs w:val="18"/>
        </w:rPr>
        <w:t>Brodar, direktor</w:t>
      </w:r>
      <w:r w:rsidR="00C4586F" w:rsidRPr="00822E65">
        <w:rPr>
          <w:rFonts w:ascii="Arial" w:hAnsi="Arial" w:cs="Arial"/>
          <w:color w:val="000000"/>
          <w:sz w:val="18"/>
          <w:szCs w:val="18"/>
        </w:rPr>
        <w:t xml:space="preserve"> - </w:t>
      </w:r>
      <w:r w:rsidR="00C4586F" w:rsidRPr="003B3361">
        <w:rPr>
          <w:rFonts w:ascii="Arial" w:hAnsi="Arial" w:cs="Arial"/>
          <w:color w:val="000000"/>
          <w:sz w:val="18"/>
          <w:szCs w:val="18"/>
        </w:rPr>
        <w:t>poveljnik</w:t>
      </w:r>
      <w:r>
        <w:br/>
      </w:r>
    </w:p>
    <w:tbl>
      <w:tblPr>
        <w:tblStyle w:val="NormalTablePHPDOCX"/>
        <w:tblW w:w="3740" w:type="pct"/>
        <w:tblInd w:w="108" w:type="dxa"/>
        <w:tblLook w:val="04A0" w:firstRow="1" w:lastRow="0" w:firstColumn="1" w:lastColumn="0" w:noHBand="0" w:noVBand="1"/>
      </w:tblPr>
      <w:tblGrid>
        <w:gridCol w:w="3229"/>
        <w:gridCol w:w="3555"/>
      </w:tblGrid>
      <w:tr w:rsidR="006B1B01" w14:paraId="182294A8" w14:textId="77777777" w:rsidTr="00B209FB">
        <w:tc>
          <w:tcPr>
            <w:tcW w:w="3300" w:type="dxa"/>
            <w:tcMar>
              <w:top w:w="0" w:type="auto"/>
              <w:bottom w:w="0" w:type="auto"/>
            </w:tcMar>
            <w:vAlign w:val="center"/>
          </w:tcPr>
          <w:p w14:paraId="0D6CAA08" w14:textId="77777777" w:rsidR="006B1B01" w:rsidRDefault="006B1B01" w:rsidP="00103109">
            <w:r>
              <w:rPr>
                <w:rFonts w:ascii="Arial" w:hAnsi="Arial" w:cs="Arial"/>
                <w:color w:val="000000"/>
                <w:position w:val="-2"/>
                <w:sz w:val="18"/>
                <w:szCs w:val="18"/>
              </w:rPr>
              <w:t>Matična številka:</w:t>
            </w:r>
          </w:p>
        </w:tc>
        <w:tc>
          <w:tcPr>
            <w:tcW w:w="3646" w:type="dxa"/>
            <w:tcMar>
              <w:top w:w="0" w:type="auto"/>
              <w:bottom w:w="0" w:type="auto"/>
            </w:tcMar>
            <w:vAlign w:val="center"/>
          </w:tcPr>
          <w:p w14:paraId="1CC3A1CA" w14:textId="291A539B" w:rsidR="006B1B01" w:rsidRDefault="008C6AC7" w:rsidP="00103109">
            <w:r w:rsidRPr="008C6AC7">
              <w:rPr>
                <w:rFonts w:ascii="Arial" w:hAnsi="Arial" w:cs="Arial"/>
                <w:color w:val="000000"/>
                <w:position w:val="-2"/>
                <w:sz w:val="18"/>
                <w:szCs w:val="18"/>
              </w:rPr>
              <w:t>5241626000</w:t>
            </w:r>
            <w:r w:rsidR="00B209FB" w:rsidRPr="00B209FB">
              <w:rPr>
                <w:rFonts w:ascii="Arial" w:hAnsi="Arial" w:cs="Arial"/>
                <w:color w:val="000000"/>
                <w:position w:val="-2"/>
                <w:sz w:val="18"/>
                <w:szCs w:val="18"/>
              </w:rPr>
              <w:tab/>
            </w:r>
          </w:p>
        </w:tc>
      </w:tr>
      <w:tr w:rsidR="006B1B01" w14:paraId="7AC62C3C" w14:textId="77777777" w:rsidTr="00B209FB">
        <w:tc>
          <w:tcPr>
            <w:tcW w:w="3300" w:type="dxa"/>
            <w:tcMar>
              <w:top w:w="0" w:type="auto"/>
              <w:bottom w:w="0" w:type="auto"/>
            </w:tcMar>
            <w:vAlign w:val="center"/>
          </w:tcPr>
          <w:p w14:paraId="01ADB572" w14:textId="77777777" w:rsidR="006B1B01" w:rsidRDefault="006B1B01" w:rsidP="00103109">
            <w:r>
              <w:rPr>
                <w:rFonts w:ascii="Arial" w:hAnsi="Arial" w:cs="Arial"/>
                <w:color w:val="000000"/>
                <w:position w:val="-2"/>
                <w:sz w:val="18"/>
                <w:szCs w:val="18"/>
              </w:rPr>
              <w:t>Identifikacijska številka (ID za DDV):</w:t>
            </w:r>
          </w:p>
        </w:tc>
        <w:tc>
          <w:tcPr>
            <w:tcW w:w="3646" w:type="dxa"/>
            <w:tcMar>
              <w:top w:w="0" w:type="auto"/>
              <w:bottom w:w="0" w:type="auto"/>
            </w:tcMar>
            <w:vAlign w:val="center"/>
          </w:tcPr>
          <w:p w14:paraId="001683AD" w14:textId="5AE1BB52" w:rsidR="006B1B01" w:rsidRDefault="008C6AC7" w:rsidP="00103109">
            <w:r w:rsidRPr="008C6AC7">
              <w:rPr>
                <w:rFonts w:ascii="Arial" w:hAnsi="Arial" w:cs="Arial"/>
                <w:color w:val="000000"/>
                <w:position w:val="-2"/>
                <w:sz w:val="18"/>
                <w:szCs w:val="18"/>
              </w:rPr>
              <w:t>SI 98576801</w:t>
            </w:r>
          </w:p>
        </w:tc>
      </w:tr>
      <w:tr w:rsidR="006B1B01" w14:paraId="62B48637" w14:textId="77777777" w:rsidTr="00B209FB">
        <w:tc>
          <w:tcPr>
            <w:tcW w:w="3300" w:type="dxa"/>
            <w:tcMar>
              <w:top w:w="0" w:type="auto"/>
              <w:bottom w:w="0" w:type="auto"/>
            </w:tcMar>
            <w:vAlign w:val="center"/>
          </w:tcPr>
          <w:p w14:paraId="1F9BE6F7" w14:textId="77777777" w:rsidR="006B1B01" w:rsidRDefault="006B1B01" w:rsidP="00103109">
            <w:r>
              <w:rPr>
                <w:rFonts w:ascii="Arial" w:hAnsi="Arial" w:cs="Arial"/>
                <w:color w:val="000000"/>
                <w:position w:val="-2"/>
                <w:sz w:val="18"/>
                <w:szCs w:val="18"/>
              </w:rPr>
              <w:t>Transakcijski račun (TRR):</w:t>
            </w:r>
          </w:p>
        </w:tc>
        <w:tc>
          <w:tcPr>
            <w:tcW w:w="3646" w:type="dxa"/>
            <w:tcMar>
              <w:top w:w="0" w:type="auto"/>
              <w:bottom w:w="0" w:type="auto"/>
            </w:tcMar>
            <w:vAlign w:val="center"/>
          </w:tcPr>
          <w:p w14:paraId="3AF84D26" w14:textId="6C0534C5" w:rsidR="006B1B01" w:rsidRDefault="008C6AC7" w:rsidP="00103109">
            <w:r w:rsidRPr="008C6AC7">
              <w:rPr>
                <w:rFonts w:ascii="Arial" w:hAnsi="Arial" w:cs="Arial"/>
                <w:color w:val="000000"/>
                <w:position w:val="-2"/>
                <w:sz w:val="18"/>
                <w:szCs w:val="18"/>
              </w:rPr>
              <w:t>SI56 0125 0603 0194 302</w:t>
            </w:r>
            <w:r w:rsidR="00B209FB">
              <w:rPr>
                <w:rFonts w:ascii="Arial" w:hAnsi="Arial" w:cs="Arial"/>
                <w:color w:val="000000"/>
                <w:position w:val="-2"/>
                <w:sz w:val="18"/>
                <w:szCs w:val="18"/>
              </w:rPr>
              <w:t xml:space="preserve"> odprt pri UJP</w:t>
            </w:r>
          </w:p>
        </w:tc>
      </w:tr>
    </w:tbl>
    <w:p w14:paraId="428DDCE6" w14:textId="77777777" w:rsidR="006B1B01" w:rsidRDefault="006B1B01" w:rsidP="006B1B01">
      <w:pPr>
        <w:spacing w:before="225" w:after="225" w:line="240" w:lineRule="auto"/>
        <w:jc w:val="center"/>
        <w:rPr>
          <w:rFonts w:ascii="Arial" w:hAnsi="Arial" w:cs="Arial"/>
          <w:b/>
          <w:bCs/>
          <w:color w:val="000000"/>
          <w:sz w:val="18"/>
          <w:szCs w:val="18"/>
        </w:rPr>
      </w:pPr>
      <w:r>
        <w:rPr>
          <w:rFonts w:ascii="Arial" w:hAnsi="Arial" w:cs="Arial"/>
          <w:color w:val="000000"/>
          <w:sz w:val="18"/>
          <w:szCs w:val="18"/>
        </w:rPr>
        <w:t>in</w:t>
      </w:r>
    </w:p>
    <w:p w14:paraId="57603321" w14:textId="24D4F6E3" w:rsidR="006B1B01" w:rsidRDefault="008C6AC7" w:rsidP="006B1B01">
      <w:pPr>
        <w:spacing w:before="225" w:after="225" w:line="240" w:lineRule="auto"/>
        <w:jc w:val="both"/>
      </w:pPr>
      <w:r>
        <w:rPr>
          <w:rFonts w:ascii="Arial" w:hAnsi="Arial" w:cs="Arial"/>
          <w:b/>
          <w:bCs/>
          <w:color w:val="000000"/>
          <w:sz w:val="18"/>
          <w:szCs w:val="18"/>
        </w:rPr>
        <w:t>DOBAVITELJEM</w:t>
      </w:r>
      <w:r w:rsidR="006B1B01">
        <w:rPr>
          <w:rFonts w:ascii="Arial" w:hAnsi="Arial" w:cs="Arial"/>
          <w:b/>
          <w:bCs/>
          <w:color w:val="000000"/>
          <w:sz w:val="18"/>
          <w:szCs w:val="18"/>
        </w:rPr>
        <w:t>: </w:t>
      </w:r>
      <w:r w:rsidR="006B1B01">
        <w:rPr>
          <w:rFonts w:ascii="Arial" w:hAnsi="Arial" w:cs="Arial"/>
          <w:color w:val="000000"/>
          <w:sz w:val="18"/>
          <w:szCs w:val="18"/>
        </w:rPr>
        <w:t>___________________________________,</w:t>
      </w:r>
      <w:r w:rsidR="006B1B01">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B1B01" w14:paraId="4D6D6ACB" w14:textId="77777777" w:rsidTr="00103109">
        <w:tc>
          <w:tcPr>
            <w:tcW w:w="3300" w:type="dxa"/>
            <w:tcMar>
              <w:top w:w="0" w:type="auto"/>
              <w:bottom w:w="0" w:type="auto"/>
            </w:tcMar>
            <w:vAlign w:val="center"/>
          </w:tcPr>
          <w:p w14:paraId="20964F15" w14:textId="77777777" w:rsidR="006B1B01" w:rsidRDefault="006B1B01" w:rsidP="00103109">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164A727" w14:textId="77777777" w:rsidR="006B1B01" w:rsidRDefault="006B1B01" w:rsidP="00103109">
            <w:r>
              <w:rPr>
                <w:rFonts w:ascii="Arial" w:hAnsi="Arial" w:cs="Arial"/>
                <w:color w:val="000000"/>
                <w:position w:val="-2"/>
                <w:sz w:val="18"/>
                <w:szCs w:val="18"/>
              </w:rPr>
              <w:t> </w:t>
            </w:r>
          </w:p>
        </w:tc>
      </w:tr>
      <w:tr w:rsidR="006B1B01" w14:paraId="69794205" w14:textId="77777777" w:rsidTr="00103109">
        <w:tc>
          <w:tcPr>
            <w:tcW w:w="3300" w:type="dxa"/>
            <w:tcMar>
              <w:top w:w="0" w:type="auto"/>
              <w:bottom w:w="0" w:type="auto"/>
            </w:tcMar>
            <w:vAlign w:val="center"/>
          </w:tcPr>
          <w:p w14:paraId="79A6CF99" w14:textId="77777777" w:rsidR="006B1B01" w:rsidRDefault="006B1B01" w:rsidP="00103109">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F772954" w14:textId="77777777" w:rsidR="006B1B01" w:rsidRDefault="006B1B01" w:rsidP="00103109">
            <w:r>
              <w:rPr>
                <w:rFonts w:ascii="Arial" w:hAnsi="Arial" w:cs="Arial"/>
                <w:color w:val="000000"/>
                <w:position w:val="-2"/>
                <w:sz w:val="18"/>
                <w:szCs w:val="18"/>
              </w:rPr>
              <w:t> </w:t>
            </w:r>
          </w:p>
        </w:tc>
      </w:tr>
      <w:tr w:rsidR="006B1B01" w14:paraId="7B532A23" w14:textId="77777777" w:rsidTr="00103109">
        <w:tc>
          <w:tcPr>
            <w:tcW w:w="3300" w:type="dxa"/>
            <w:tcMar>
              <w:top w:w="0" w:type="auto"/>
              <w:bottom w:w="0" w:type="auto"/>
            </w:tcMar>
            <w:vAlign w:val="center"/>
          </w:tcPr>
          <w:p w14:paraId="6BE6B718" w14:textId="77777777" w:rsidR="006B1B01" w:rsidRDefault="006B1B01" w:rsidP="00103109">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D0B0889" w14:textId="77777777" w:rsidR="006B1B01" w:rsidRDefault="006B1B01" w:rsidP="00103109">
            <w:r>
              <w:rPr>
                <w:rFonts w:ascii="Arial" w:hAnsi="Arial" w:cs="Arial"/>
                <w:color w:val="000000"/>
                <w:position w:val="-2"/>
                <w:sz w:val="18"/>
                <w:szCs w:val="18"/>
              </w:rPr>
              <w:t> </w:t>
            </w:r>
          </w:p>
        </w:tc>
      </w:tr>
    </w:tbl>
    <w:p w14:paraId="40846DA9" w14:textId="77777777" w:rsidR="006B1B01" w:rsidRDefault="006B1B01" w:rsidP="008C6AC7">
      <w:pPr>
        <w:spacing w:before="360" w:after="120" w:line="240" w:lineRule="auto"/>
        <w:jc w:val="both"/>
        <w:rPr>
          <w:rFonts w:ascii="Arial" w:hAnsi="Arial" w:cs="Arial"/>
          <w:color w:val="000000"/>
          <w:sz w:val="18"/>
          <w:szCs w:val="18"/>
        </w:rPr>
      </w:pPr>
      <w:r>
        <w:rPr>
          <w:rFonts w:ascii="Arial" w:hAnsi="Arial" w:cs="Arial"/>
          <w:color w:val="000000"/>
          <w:sz w:val="18"/>
          <w:szCs w:val="18"/>
        </w:rPr>
        <w:t> </w:t>
      </w:r>
    </w:p>
    <w:p w14:paraId="21B6C8C7" w14:textId="77777777" w:rsidR="00B209FB" w:rsidRDefault="00B209FB" w:rsidP="00B209FB">
      <w:pPr>
        <w:spacing w:after="0" w:line="240" w:lineRule="auto"/>
        <w:jc w:val="both"/>
        <w:rPr>
          <w:rFonts w:ascii="Arial" w:hAnsi="Arial" w:cs="Arial"/>
          <w:color w:val="000000"/>
          <w:sz w:val="18"/>
          <w:szCs w:val="18"/>
        </w:rPr>
      </w:pPr>
    </w:p>
    <w:p w14:paraId="0677F5F6" w14:textId="77777777" w:rsidR="008C6AC7" w:rsidRDefault="008C6AC7" w:rsidP="008C6AC7">
      <w:pPr>
        <w:spacing w:before="225" w:after="225" w:line="240" w:lineRule="auto"/>
        <w:jc w:val="both"/>
      </w:pPr>
      <w:r>
        <w:rPr>
          <w:rFonts w:ascii="Arial" w:hAnsi="Arial" w:cs="Arial"/>
          <w:b/>
          <w:bCs/>
          <w:color w:val="000000"/>
          <w:sz w:val="18"/>
          <w:szCs w:val="18"/>
        </w:rPr>
        <w:t>I. UVODNE DOLOČBE</w:t>
      </w:r>
    </w:p>
    <w:p w14:paraId="43238435" w14:textId="77777777" w:rsidR="008C6AC7" w:rsidRDefault="008C6AC7" w:rsidP="008C6AC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C6AC7" w14:paraId="26171829" w14:textId="77777777" w:rsidTr="00986BB8">
        <w:tc>
          <w:tcPr>
            <w:tcW w:w="0" w:type="auto"/>
            <w:tcMar>
              <w:top w:w="0" w:type="auto"/>
              <w:bottom w:w="0" w:type="auto"/>
            </w:tcMar>
          </w:tcPr>
          <w:p w14:paraId="4493B4AE" w14:textId="77777777" w:rsidR="008C6AC7" w:rsidRDefault="008C6AC7" w:rsidP="00986BB8">
            <w:pPr>
              <w:spacing w:before="225" w:after="225"/>
              <w:jc w:val="both"/>
            </w:pPr>
            <w:r>
              <w:rPr>
                <w:rFonts w:ascii="Arial" w:hAnsi="Arial" w:cs="Arial"/>
                <w:color w:val="000000"/>
                <w:sz w:val="18"/>
                <w:szCs w:val="18"/>
              </w:rPr>
              <w:t>Pogodbo se sklepa na podlagi:</w:t>
            </w:r>
          </w:p>
          <w:tbl>
            <w:tblPr>
              <w:tblStyle w:val="NormalTablePHPDOCX"/>
              <w:tblW w:w="0" w:type="auto"/>
              <w:tblLook w:val="04A0" w:firstRow="1" w:lastRow="0" w:firstColumn="1" w:lastColumn="0" w:noHBand="0" w:noVBand="1"/>
            </w:tblPr>
            <w:tblGrid>
              <w:gridCol w:w="8746"/>
            </w:tblGrid>
            <w:tr w:rsidR="008C6AC7" w14:paraId="70B32AE2" w14:textId="77777777" w:rsidTr="00986BB8">
              <w:tc>
                <w:tcPr>
                  <w:tcW w:w="0" w:type="auto"/>
                  <w:tcMar>
                    <w:top w:w="0" w:type="auto"/>
                    <w:bottom w:w="0" w:type="auto"/>
                  </w:tcMar>
                </w:tcPr>
                <w:p w14:paraId="71873F5D"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ponudbe ponudnika ______________________številka _________, z dne ________,</w:t>
                  </w:r>
                </w:p>
                <w:p w14:paraId="6C96CFEA"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naročnikove Odločitve o oddaji naročila št. ________, z dne __________, ki je bila objavljena na Portalu javnih naročil dne _______ pod oznako _________,</w:t>
                  </w:r>
                </w:p>
              </w:tc>
            </w:tr>
          </w:tbl>
          <w:p w14:paraId="6B0125E1" w14:textId="67D0FBCD" w:rsidR="008C6AC7" w:rsidRDefault="008C6AC7" w:rsidP="00986BB8">
            <w:pPr>
              <w:spacing w:before="225" w:after="225"/>
              <w:jc w:val="both"/>
            </w:pPr>
            <w:r>
              <w:rPr>
                <w:rFonts w:ascii="Arial" w:hAnsi="Arial" w:cs="Arial"/>
                <w:color w:val="000000"/>
                <w:sz w:val="18"/>
                <w:szCs w:val="18"/>
              </w:rPr>
              <w:t>za javno naročilo z naslovom »</w:t>
            </w:r>
            <w:r w:rsidRPr="008C6AC7">
              <w:rPr>
                <w:rFonts w:ascii="Arial" w:hAnsi="Arial" w:cs="Arial"/>
                <w:color w:val="000000"/>
                <w:sz w:val="18"/>
                <w:szCs w:val="18"/>
              </w:rPr>
              <w:t>Nakup gasilskega vozila za gašenje gozdnih požarov</w:t>
            </w:r>
            <w:r>
              <w:rPr>
                <w:rFonts w:ascii="Arial" w:hAnsi="Arial" w:cs="Arial"/>
                <w:color w:val="000000"/>
                <w:sz w:val="18"/>
                <w:szCs w:val="18"/>
              </w:rPr>
              <w:t>«, ki je bilo objavljeno na Portalu javnih naročil dne _________, pod številko ____________ ter v Dopolnilu k Uradnemu listu EU dne _______ pod oznako ______.</w:t>
            </w:r>
          </w:p>
        </w:tc>
      </w:tr>
    </w:tbl>
    <w:p w14:paraId="5F069444" w14:textId="77777777" w:rsidR="008C6AC7" w:rsidRDefault="008C6AC7" w:rsidP="008C6AC7">
      <w:pPr>
        <w:spacing w:before="225" w:after="225" w:line="240" w:lineRule="auto"/>
        <w:jc w:val="both"/>
      </w:pPr>
      <w:r>
        <w:rPr>
          <w:rFonts w:ascii="Arial" w:hAnsi="Arial" w:cs="Arial"/>
          <w:b/>
          <w:bCs/>
          <w:color w:val="000000"/>
          <w:sz w:val="18"/>
          <w:szCs w:val="18"/>
        </w:rPr>
        <w:t>II. PREDMET POGODBE</w:t>
      </w:r>
    </w:p>
    <w:p w14:paraId="1A72D776" w14:textId="77777777" w:rsidR="008C6AC7" w:rsidRDefault="008C6AC7" w:rsidP="008C6AC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C6AC7" w14:paraId="54D22471" w14:textId="77777777" w:rsidTr="00986BB8">
        <w:tc>
          <w:tcPr>
            <w:tcW w:w="0" w:type="auto"/>
            <w:tcMar>
              <w:top w:w="0" w:type="auto"/>
              <w:bottom w:w="0" w:type="auto"/>
            </w:tcMar>
          </w:tcPr>
          <w:p w14:paraId="42C08CC7" w14:textId="592DA53D" w:rsidR="008C6AC7" w:rsidRDefault="008C6AC7" w:rsidP="00986BB8">
            <w:pPr>
              <w:spacing w:before="225" w:after="225"/>
              <w:jc w:val="both"/>
              <w:rPr>
                <w:rFonts w:ascii="Arial" w:hAnsi="Arial" w:cs="Arial"/>
                <w:color w:val="000000"/>
                <w:sz w:val="18"/>
                <w:szCs w:val="18"/>
              </w:rPr>
            </w:pPr>
            <w:r>
              <w:rPr>
                <w:rFonts w:ascii="Arial" w:hAnsi="Arial" w:cs="Arial"/>
                <w:color w:val="000000"/>
                <w:sz w:val="18"/>
                <w:szCs w:val="18"/>
              </w:rPr>
              <w:t>Predmet pogodbe je obveznost dobavitelja, da bo naročniku za pogodbeno dogovorjeno ceno in v rokih ter pod pogoji določenimi s to pogodbo in ponudbo dobavil gasilsko vozilo</w:t>
            </w:r>
            <w:r w:rsidRPr="008C6AC7">
              <w:rPr>
                <w:rFonts w:ascii="Arial" w:hAnsi="Arial" w:cs="Arial"/>
                <w:color w:val="000000"/>
                <w:sz w:val="18"/>
                <w:szCs w:val="18"/>
              </w:rPr>
              <w:t xml:space="preserve"> za gašenje gozdnih požarov za potrebe Gasilske brigade Koper</w:t>
            </w:r>
            <w:r>
              <w:rPr>
                <w:rFonts w:ascii="Arial" w:hAnsi="Arial" w:cs="Arial"/>
                <w:color w:val="000000"/>
                <w:sz w:val="18"/>
                <w:szCs w:val="18"/>
              </w:rPr>
              <w:t>.</w:t>
            </w:r>
          </w:p>
          <w:p w14:paraId="6FE58FFF" w14:textId="77777777" w:rsidR="008C6AC7" w:rsidRDefault="008C6AC7" w:rsidP="00986BB8">
            <w:pPr>
              <w:spacing w:before="225" w:after="225"/>
              <w:jc w:val="both"/>
            </w:pPr>
            <w:r>
              <w:rPr>
                <w:rFonts w:ascii="Arial" w:hAnsi="Arial" w:cs="Arial"/>
                <w:color w:val="000000"/>
                <w:sz w:val="18"/>
                <w:szCs w:val="18"/>
              </w:rPr>
              <w:t>​V primeru, da dobavitelj ne izpolnjuje pogodbenih obveznosti na način, predviden v pogodbi o izvedbi javnega naročila, lahko naročnik odstopi od te pogodbe.</w:t>
            </w:r>
          </w:p>
        </w:tc>
      </w:tr>
    </w:tbl>
    <w:p w14:paraId="1CCCF82B" w14:textId="77777777" w:rsidR="008C6AC7" w:rsidRDefault="008C6AC7" w:rsidP="008C6AC7">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141"/>
      </w:tblGrid>
      <w:tr w:rsidR="008C6AC7" w14:paraId="668F6302" w14:textId="77777777" w:rsidTr="00986BB8">
        <w:tc>
          <w:tcPr>
            <w:tcW w:w="0" w:type="auto"/>
            <w:tcMar>
              <w:top w:w="0" w:type="auto"/>
              <w:bottom w:w="0" w:type="auto"/>
            </w:tcMar>
          </w:tcPr>
          <w:p w14:paraId="7E59396C" w14:textId="77777777" w:rsidR="008C6AC7" w:rsidRDefault="008C6AC7" w:rsidP="00986BB8">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6049"/>
            </w:tblGrid>
            <w:tr w:rsidR="008C6AC7" w14:paraId="6BA97B05" w14:textId="77777777" w:rsidTr="00986BB8">
              <w:tc>
                <w:tcPr>
                  <w:tcW w:w="0" w:type="auto"/>
                  <w:tcMar>
                    <w:top w:w="0" w:type="auto"/>
                    <w:bottom w:w="0" w:type="auto"/>
                  </w:tcMar>
                </w:tcPr>
                <w:p w14:paraId="3FFCE017"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32DB5EF"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Razpisna dokumentacija z vsemi dopolnitvami in spremembami.</w:t>
                  </w:r>
                </w:p>
              </w:tc>
            </w:tr>
          </w:tbl>
          <w:p w14:paraId="5FE16FEB" w14:textId="77777777" w:rsidR="008C6AC7" w:rsidRDefault="008C6AC7" w:rsidP="00986BB8">
            <w:pPr>
              <w:spacing w:before="225" w:after="225"/>
              <w:jc w:val="both"/>
            </w:pPr>
            <w:r>
              <w:rPr>
                <w:rFonts w:ascii="Arial" w:hAnsi="Arial" w:cs="Arial"/>
                <w:color w:val="000000"/>
                <w:sz w:val="18"/>
                <w:szCs w:val="18"/>
              </w:rPr>
              <w:t>Predmetni dokumenti so priloga in sestavni del te pogodbe.</w:t>
            </w:r>
          </w:p>
        </w:tc>
      </w:tr>
    </w:tbl>
    <w:p w14:paraId="6413DC14" w14:textId="1CB1924C" w:rsidR="008C6AC7" w:rsidRPr="00944716" w:rsidRDefault="008C6AC7" w:rsidP="008C6AC7">
      <w:pPr>
        <w:spacing w:after="0" w:line="240" w:lineRule="auto"/>
        <w:jc w:val="center"/>
        <w:rPr>
          <w:rFonts w:ascii="Arial" w:hAnsi="Arial" w:cs="Arial"/>
          <w:b/>
          <w:bCs/>
          <w:sz w:val="18"/>
          <w:szCs w:val="18"/>
        </w:rPr>
      </w:pPr>
      <w:r>
        <w:rPr>
          <w:rFonts w:ascii="Arial" w:hAnsi="Arial" w:cs="Arial"/>
          <w:b/>
          <w:bCs/>
          <w:sz w:val="18"/>
          <w:szCs w:val="18"/>
        </w:rPr>
        <w:t xml:space="preserve">4. </w:t>
      </w:r>
      <w:r w:rsidRPr="00944716">
        <w:rPr>
          <w:rFonts w:ascii="Arial" w:hAnsi="Arial" w:cs="Arial"/>
          <w:b/>
          <w:bCs/>
          <w:sz w:val="18"/>
          <w:szCs w:val="18"/>
        </w:rPr>
        <w:t>člen</w:t>
      </w:r>
    </w:p>
    <w:tbl>
      <w:tblPr>
        <w:tblStyle w:val="NormalTablePHPDOCX"/>
        <w:tblW w:w="0" w:type="auto"/>
        <w:tblInd w:w="108" w:type="dxa"/>
        <w:tblLook w:val="04A0" w:firstRow="1" w:lastRow="0" w:firstColumn="1" w:lastColumn="0" w:noHBand="0" w:noVBand="1"/>
      </w:tblPr>
      <w:tblGrid>
        <w:gridCol w:w="8962"/>
      </w:tblGrid>
      <w:tr w:rsidR="008C6AC7" w14:paraId="3F0C0645" w14:textId="77777777" w:rsidTr="00986BB8">
        <w:tc>
          <w:tcPr>
            <w:tcW w:w="0" w:type="auto"/>
            <w:tcMar>
              <w:top w:w="0" w:type="auto"/>
              <w:bottom w:w="0" w:type="auto"/>
            </w:tcMar>
          </w:tcPr>
          <w:p w14:paraId="68EECE65" w14:textId="77777777" w:rsidR="008C6AC7" w:rsidRDefault="008C6AC7" w:rsidP="00986BB8">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2C70DE72" w14:textId="77777777" w:rsidR="008C6AC7" w:rsidRDefault="008C6AC7" w:rsidP="00986BB8">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01128885" w14:textId="77777777" w:rsidR="008C6AC7" w:rsidRDefault="008C6AC7" w:rsidP="00986BB8">
            <w:pPr>
              <w:spacing w:before="225" w:after="225"/>
              <w:jc w:val="both"/>
            </w:pPr>
            <w:r>
              <w:rPr>
                <w:rFonts w:ascii="Arial" w:hAnsi="Arial" w:cs="Arial"/>
                <w:color w:val="000000"/>
                <w:sz w:val="18"/>
                <w:szCs w:val="18"/>
              </w:rPr>
              <w:t>Z dobaviteljem se v tem primeru sklene dodatek k osnovni pogodbi ali nova pogodba.</w:t>
            </w:r>
          </w:p>
        </w:tc>
      </w:tr>
    </w:tbl>
    <w:p w14:paraId="4B59687F" w14:textId="1710BC68" w:rsidR="008C6AC7" w:rsidRDefault="008C6AC7" w:rsidP="008C6AC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8C6AC7" w14:paraId="38E542C9" w14:textId="77777777" w:rsidTr="00986BB8">
        <w:tc>
          <w:tcPr>
            <w:tcW w:w="0" w:type="auto"/>
            <w:tcMar>
              <w:top w:w="0" w:type="auto"/>
              <w:bottom w:w="0" w:type="auto"/>
            </w:tcMar>
          </w:tcPr>
          <w:p w14:paraId="400AB6DD" w14:textId="77777777" w:rsidR="008C6AC7" w:rsidRDefault="008C6AC7" w:rsidP="00986BB8">
            <w:pPr>
              <w:spacing w:before="225" w:after="225"/>
              <w:jc w:val="both"/>
            </w:pPr>
            <w:r>
              <w:rPr>
                <w:rFonts w:ascii="Arial" w:hAnsi="Arial" w:cs="Arial"/>
                <w:color w:val="000000"/>
                <w:sz w:val="18"/>
                <w:szCs w:val="18"/>
              </w:rPr>
              <w:t>Pogodbena vrednost je dogovorjena na osnovi ponudbe dobavitelja in znaša:</w:t>
            </w:r>
          </w:p>
          <w:p w14:paraId="7616173F" w14:textId="77777777" w:rsidR="008C6AC7" w:rsidRDefault="008C6AC7" w:rsidP="00986BB8">
            <w:pPr>
              <w:spacing w:before="225" w:after="225"/>
              <w:jc w:val="both"/>
            </w:pPr>
            <w:r>
              <w:rPr>
                <w:rFonts w:ascii="Arial" w:hAnsi="Arial" w:cs="Arial"/>
                <w:color w:val="000000"/>
                <w:sz w:val="18"/>
                <w:szCs w:val="18"/>
              </w:rPr>
              <w:t>Vrednost brez davka na dodano vrednost (DDV): ____________ EUR</w:t>
            </w:r>
          </w:p>
          <w:p w14:paraId="4886B95B" w14:textId="77777777" w:rsidR="008C6AC7" w:rsidRDefault="008C6AC7" w:rsidP="00986BB8">
            <w:pPr>
              <w:spacing w:before="225" w:after="225"/>
              <w:jc w:val="both"/>
            </w:pPr>
            <w:r>
              <w:rPr>
                <w:rFonts w:ascii="Arial" w:hAnsi="Arial" w:cs="Arial"/>
                <w:color w:val="000000"/>
                <w:sz w:val="18"/>
                <w:szCs w:val="18"/>
              </w:rPr>
              <w:t>Davek na dodano vrednost (DDV): __________________ EUR</w:t>
            </w:r>
          </w:p>
          <w:p w14:paraId="7381C06E" w14:textId="77777777" w:rsidR="008C6AC7" w:rsidRDefault="008C6AC7" w:rsidP="00986BB8">
            <w:pPr>
              <w:spacing w:before="225" w:after="225"/>
              <w:jc w:val="both"/>
            </w:pPr>
            <w:r>
              <w:rPr>
                <w:rFonts w:ascii="Arial" w:hAnsi="Arial" w:cs="Arial"/>
                <w:color w:val="000000"/>
                <w:sz w:val="18"/>
                <w:szCs w:val="18"/>
              </w:rPr>
              <w:t>Pogodbena vrednost vključno z davkom na dodano vrednost (DDV): _________________ EUR</w:t>
            </w:r>
          </w:p>
          <w:p w14:paraId="616D4B0E" w14:textId="77777777" w:rsidR="008C6AC7" w:rsidRDefault="008C6AC7" w:rsidP="00986BB8">
            <w:pPr>
              <w:spacing w:before="225" w:after="225"/>
              <w:jc w:val="both"/>
            </w:pPr>
            <w:r>
              <w:rPr>
                <w:rFonts w:ascii="Arial" w:hAnsi="Arial" w:cs="Arial"/>
                <w:color w:val="000000"/>
                <w:sz w:val="18"/>
                <w:szCs w:val="18"/>
              </w:rPr>
              <w:t>Sredstva za izvedbo naročila so zagotovljena: ___________</w:t>
            </w:r>
          </w:p>
        </w:tc>
      </w:tr>
    </w:tbl>
    <w:p w14:paraId="4E3FE5AC" w14:textId="5F8F91FB" w:rsidR="008C6AC7" w:rsidRDefault="008C6AC7" w:rsidP="008C6AC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5199"/>
      </w:tblGrid>
      <w:tr w:rsidR="008C6AC7" w14:paraId="2A11DADA" w14:textId="77777777" w:rsidTr="00986BB8">
        <w:tc>
          <w:tcPr>
            <w:tcW w:w="0" w:type="auto"/>
            <w:tcMar>
              <w:top w:w="0" w:type="auto"/>
              <w:bottom w:w="0" w:type="auto"/>
            </w:tcMar>
          </w:tcPr>
          <w:p w14:paraId="045ACA5C" w14:textId="77777777" w:rsidR="008C6AC7" w:rsidRDefault="008C6AC7" w:rsidP="00986BB8">
            <w:pPr>
              <w:spacing w:before="225" w:after="225"/>
              <w:jc w:val="both"/>
            </w:pPr>
            <w:r>
              <w:rPr>
                <w:rFonts w:ascii="Arial" w:hAnsi="Arial" w:cs="Arial"/>
                <w:color w:val="000000"/>
                <w:sz w:val="18"/>
                <w:szCs w:val="18"/>
              </w:rPr>
              <w:t>Rok plačila je 30 dni od prejema pravilno izstavljenega računa.</w:t>
            </w:r>
          </w:p>
        </w:tc>
      </w:tr>
    </w:tbl>
    <w:p w14:paraId="0A05B637" w14:textId="77777777" w:rsidR="008C6AC7" w:rsidRDefault="008C6AC7" w:rsidP="00D8419A">
      <w:pPr>
        <w:spacing w:before="120" w:after="120" w:line="240" w:lineRule="auto"/>
        <w:jc w:val="both"/>
      </w:pPr>
      <w:r>
        <w:rPr>
          <w:rFonts w:ascii="Arial" w:hAnsi="Arial" w:cs="Arial"/>
          <w:b/>
          <w:bCs/>
          <w:color w:val="000000"/>
          <w:sz w:val="18"/>
          <w:szCs w:val="18"/>
        </w:rPr>
        <w:t>III. POGODBENA CENA</w:t>
      </w:r>
    </w:p>
    <w:p w14:paraId="182C075E" w14:textId="2074BAF3" w:rsidR="008C6AC7" w:rsidRDefault="00B82EAF" w:rsidP="008C6AC7">
      <w:pPr>
        <w:spacing w:after="0" w:line="240" w:lineRule="auto"/>
        <w:jc w:val="center"/>
      </w:pPr>
      <w:r>
        <w:rPr>
          <w:rFonts w:ascii="Arial" w:hAnsi="Arial" w:cs="Arial"/>
          <w:b/>
          <w:bCs/>
          <w:color w:val="000000"/>
          <w:sz w:val="18"/>
          <w:szCs w:val="18"/>
        </w:rPr>
        <w:t>7</w:t>
      </w:r>
      <w:r w:rsidR="008C6AC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2F03DA45" w14:textId="77777777" w:rsidTr="00986BB8">
        <w:tc>
          <w:tcPr>
            <w:tcW w:w="0" w:type="auto"/>
            <w:tcMar>
              <w:top w:w="0" w:type="auto"/>
              <w:bottom w:w="0" w:type="auto"/>
            </w:tcMar>
          </w:tcPr>
          <w:p w14:paraId="6C235B24" w14:textId="77777777" w:rsidR="008C6AC7" w:rsidRDefault="008C6AC7" w:rsidP="00986BB8">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3959505" w14:textId="0BBFB211" w:rsidR="008C6AC7" w:rsidRDefault="008C6AC7" w:rsidP="00986BB8">
            <w:pPr>
              <w:spacing w:before="225" w:after="225"/>
              <w:jc w:val="both"/>
              <w:rPr>
                <w:rFonts w:ascii="Arial" w:hAnsi="Arial" w:cs="Arial"/>
                <w:color w:val="000000"/>
                <w:sz w:val="18"/>
                <w:szCs w:val="18"/>
              </w:rPr>
            </w:pPr>
            <w:r>
              <w:rPr>
                <w:rFonts w:ascii="Arial" w:hAnsi="Arial" w:cs="Arial"/>
                <w:color w:val="000000"/>
                <w:sz w:val="18"/>
                <w:szCs w:val="18"/>
              </w:rPr>
              <w:t>Dobavitelj lahko na podlagi podpisanega primopredajnega zapisnika (pisno potrjenega s strani predstavnikov obeh pogodbenih strank) naročniku izstavi fakturo za dobavljeno in prevzeto blago.</w:t>
            </w:r>
          </w:p>
          <w:p w14:paraId="105A1B11" w14:textId="77777777" w:rsidR="008C6AC7" w:rsidRDefault="008C6AC7" w:rsidP="00986BB8">
            <w:pPr>
              <w:spacing w:before="225" w:after="225"/>
              <w:jc w:val="both"/>
            </w:pPr>
            <w:r>
              <w:rPr>
                <w:rFonts w:ascii="Arial" w:hAnsi="Arial" w:cs="Arial"/>
                <w:color w:val="000000"/>
                <w:sz w:val="18"/>
                <w:szCs w:val="18"/>
              </w:rPr>
              <w:t>V kolikor naročnik računa ne zavrne v roku 8 delovnih dni od prejema, se račun šteje za potrjenega.</w:t>
            </w:r>
          </w:p>
          <w:p w14:paraId="6BCD043C" w14:textId="77777777" w:rsidR="008C6AC7" w:rsidRDefault="008C6AC7" w:rsidP="00986BB8">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33286051" w14:textId="77777777" w:rsidR="008C6AC7" w:rsidRDefault="008C6AC7" w:rsidP="00986BB8">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41D9508C" w14:textId="77777777" w:rsidR="008C6AC7" w:rsidRDefault="008C6AC7" w:rsidP="00D8419A">
      <w:pPr>
        <w:spacing w:before="120" w:after="120" w:line="240" w:lineRule="auto"/>
        <w:jc w:val="both"/>
      </w:pPr>
      <w:r>
        <w:rPr>
          <w:rFonts w:ascii="Arial" w:hAnsi="Arial" w:cs="Arial"/>
          <w:b/>
          <w:bCs/>
          <w:color w:val="000000"/>
          <w:sz w:val="18"/>
          <w:szCs w:val="18"/>
        </w:rPr>
        <w:t>IV. DOBAVNI ROK</w:t>
      </w:r>
    </w:p>
    <w:p w14:paraId="48F3EFA3" w14:textId="38B9C915" w:rsidR="008C6AC7" w:rsidRDefault="00B82EAF" w:rsidP="008C6AC7">
      <w:pPr>
        <w:spacing w:after="0" w:line="240" w:lineRule="auto"/>
        <w:jc w:val="center"/>
        <w:rPr>
          <w:rFonts w:ascii="Arial" w:hAnsi="Arial" w:cs="Arial"/>
          <w:b/>
          <w:bCs/>
          <w:color w:val="000000"/>
          <w:sz w:val="18"/>
          <w:szCs w:val="18"/>
        </w:rPr>
      </w:pPr>
      <w:r>
        <w:rPr>
          <w:rFonts w:ascii="Arial" w:hAnsi="Arial" w:cs="Arial"/>
          <w:b/>
          <w:bCs/>
          <w:color w:val="000000"/>
          <w:sz w:val="18"/>
          <w:szCs w:val="18"/>
        </w:rPr>
        <w:t>8</w:t>
      </w:r>
      <w:r w:rsidR="008C6AC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1D7A9D86" w14:textId="77777777" w:rsidTr="00986BB8">
        <w:tc>
          <w:tcPr>
            <w:tcW w:w="0" w:type="auto"/>
            <w:tcMar>
              <w:top w:w="0" w:type="auto"/>
              <w:bottom w:w="0" w:type="auto"/>
            </w:tcMar>
          </w:tcPr>
          <w:p w14:paraId="31E0A874" w14:textId="4D4D15B2" w:rsidR="008C6AC7" w:rsidRDefault="008C6AC7" w:rsidP="005B033D">
            <w:pPr>
              <w:spacing w:before="225" w:after="225"/>
              <w:jc w:val="both"/>
              <w:rPr>
                <w:rFonts w:ascii="Arial" w:hAnsi="Arial" w:cs="Arial"/>
                <w:bCs/>
                <w:color w:val="000000"/>
                <w:sz w:val="18"/>
                <w:szCs w:val="18"/>
              </w:rPr>
            </w:pPr>
            <w:r w:rsidRPr="00B07136">
              <w:rPr>
                <w:rFonts w:ascii="Arial" w:hAnsi="Arial" w:cs="Arial"/>
                <w:bCs/>
                <w:color w:val="000000"/>
                <w:sz w:val="18"/>
                <w:szCs w:val="18"/>
              </w:rPr>
              <w:t xml:space="preserve">Dobava vozila, ki je predmet te pogodbe, se izvede </w:t>
            </w:r>
            <w:r>
              <w:rPr>
                <w:rFonts w:ascii="Arial" w:hAnsi="Arial" w:cs="Arial"/>
                <w:color w:val="000000"/>
                <w:sz w:val="18"/>
                <w:szCs w:val="18"/>
              </w:rPr>
              <w:t xml:space="preserve">najkasneje </w:t>
            </w:r>
            <w:r w:rsidR="00D06BDD">
              <w:rPr>
                <w:rFonts w:ascii="Arial" w:hAnsi="Arial" w:cs="Arial"/>
                <w:color w:val="000000"/>
                <w:sz w:val="18"/>
                <w:szCs w:val="18"/>
              </w:rPr>
              <w:t xml:space="preserve">v </w:t>
            </w:r>
            <w:r w:rsidR="00D06BDD" w:rsidRPr="00D06BDD">
              <w:rPr>
                <w:rFonts w:ascii="Arial" w:hAnsi="Arial" w:cs="Arial"/>
                <w:color w:val="000000"/>
                <w:sz w:val="18"/>
                <w:szCs w:val="18"/>
              </w:rPr>
              <w:t xml:space="preserve">roku </w:t>
            </w:r>
            <w:r w:rsidR="000D0B3E" w:rsidRPr="00D06BDD">
              <w:rPr>
                <w:rFonts w:ascii="Arial" w:hAnsi="Arial" w:cs="Arial"/>
                <w:color w:val="000000"/>
                <w:sz w:val="18"/>
                <w:szCs w:val="18"/>
              </w:rPr>
              <w:t xml:space="preserve">15 mesecev po </w:t>
            </w:r>
            <w:r w:rsidR="00D06BDD" w:rsidRPr="00D06BDD">
              <w:rPr>
                <w:rFonts w:ascii="Arial" w:hAnsi="Arial" w:cs="Arial"/>
                <w:color w:val="000000"/>
                <w:sz w:val="18"/>
                <w:szCs w:val="18"/>
              </w:rPr>
              <w:t xml:space="preserve">datumu </w:t>
            </w:r>
            <w:r w:rsidR="000D0B3E" w:rsidRPr="00D06BDD">
              <w:rPr>
                <w:rFonts w:ascii="Arial" w:hAnsi="Arial" w:cs="Arial"/>
                <w:color w:val="000000"/>
                <w:sz w:val="18"/>
                <w:szCs w:val="18"/>
              </w:rPr>
              <w:t>podpis</w:t>
            </w:r>
            <w:r w:rsidR="00D06BDD" w:rsidRPr="00D06BDD">
              <w:rPr>
                <w:rFonts w:ascii="Arial" w:hAnsi="Arial" w:cs="Arial"/>
                <w:color w:val="000000"/>
                <w:sz w:val="18"/>
                <w:szCs w:val="18"/>
              </w:rPr>
              <w:t>a</w:t>
            </w:r>
            <w:r w:rsidR="000D0B3E" w:rsidRPr="00D06BDD">
              <w:rPr>
                <w:rFonts w:ascii="Arial" w:hAnsi="Arial" w:cs="Arial"/>
                <w:color w:val="000000"/>
                <w:sz w:val="18"/>
                <w:szCs w:val="18"/>
              </w:rPr>
              <w:t xml:space="preserve"> pogodbe</w:t>
            </w:r>
            <w:r w:rsidRPr="00D06BDD">
              <w:rPr>
                <w:rFonts w:ascii="Arial" w:hAnsi="Arial" w:cs="Arial"/>
                <w:color w:val="000000"/>
                <w:sz w:val="18"/>
                <w:szCs w:val="18"/>
              </w:rPr>
              <w:t>,</w:t>
            </w:r>
            <w:r w:rsidRPr="00D06BDD">
              <w:rPr>
                <w:rFonts w:ascii="Arial" w:hAnsi="Arial" w:cs="Arial"/>
                <w:bCs/>
                <w:color w:val="000000"/>
                <w:sz w:val="18"/>
                <w:szCs w:val="18"/>
              </w:rPr>
              <w:t xml:space="preserve"> pri čemer mora do navedenega datuma dobavitelj opraviti vse pogodbene obveznosti, vključno s preizkusom doseganja pogodbeno tehnično – tehnoloških parametrov in funkcionalnega delovanja ter obračunom in</w:t>
            </w:r>
            <w:r w:rsidRPr="00B07136">
              <w:rPr>
                <w:rFonts w:ascii="Arial" w:hAnsi="Arial" w:cs="Arial"/>
                <w:bCs/>
                <w:color w:val="000000"/>
                <w:sz w:val="18"/>
                <w:szCs w:val="18"/>
              </w:rPr>
              <w:t xml:space="preserve"> </w:t>
            </w:r>
            <w:r w:rsidRPr="00B07136">
              <w:rPr>
                <w:rFonts w:ascii="Arial" w:hAnsi="Arial" w:cs="Arial"/>
                <w:bCs/>
                <w:color w:val="000000"/>
                <w:sz w:val="18"/>
                <w:szCs w:val="18"/>
              </w:rPr>
              <w:lastRenderedPageBreak/>
              <w:t>primopredajo vozila.</w:t>
            </w:r>
            <w:r w:rsidR="005B033D">
              <w:rPr>
                <w:rFonts w:ascii="Arial" w:hAnsi="Arial" w:cs="Arial"/>
                <w:bCs/>
                <w:color w:val="000000"/>
                <w:sz w:val="18"/>
                <w:szCs w:val="18"/>
              </w:rPr>
              <w:t xml:space="preserve"> </w:t>
            </w:r>
            <w:r w:rsidR="001F6CC6" w:rsidRPr="001F6CC6">
              <w:rPr>
                <w:rFonts w:ascii="Arial" w:hAnsi="Arial" w:cs="Arial"/>
                <w:bCs/>
                <w:color w:val="000000"/>
                <w:sz w:val="18"/>
                <w:szCs w:val="18"/>
              </w:rPr>
              <w:t>Usposabljanje predstavnikov naročnika oziroma uporabnikov vozila se izvede najkasneje v roku enega (1) meseca po datumu uspešno opravljene primopredaje vozila.</w:t>
            </w:r>
          </w:p>
          <w:p w14:paraId="0CB52C8C" w14:textId="079E97FF" w:rsidR="008C6AC7" w:rsidRPr="00EB4857" w:rsidRDefault="008C6AC7" w:rsidP="00EB4857">
            <w:pPr>
              <w:spacing w:before="225" w:after="225"/>
              <w:jc w:val="both"/>
              <w:rPr>
                <w:rFonts w:ascii="Arial" w:hAnsi="Arial" w:cs="Arial"/>
                <w:color w:val="000000"/>
                <w:sz w:val="18"/>
                <w:szCs w:val="18"/>
              </w:rPr>
            </w:pPr>
            <w:r>
              <w:rPr>
                <w:rFonts w:ascii="Arial" w:hAnsi="Arial" w:cs="Arial"/>
                <w:color w:val="000000"/>
                <w:sz w:val="18"/>
                <w:szCs w:val="18"/>
              </w:rPr>
              <w:t>Dobavitelj mora v 8 dneh po podpisu pogodbe predložiti tudi podroben terminski plan, kjer se prikaže zaporedje postopkov in časovno usklajenost posameznih dobav</w:t>
            </w:r>
            <w:r w:rsidR="00EB4857">
              <w:rPr>
                <w:rFonts w:ascii="Arial" w:hAnsi="Arial" w:cs="Arial"/>
                <w:color w:val="000000"/>
                <w:sz w:val="18"/>
                <w:szCs w:val="18"/>
              </w:rPr>
              <w:t>.</w:t>
            </w:r>
          </w:p>
        </w:tc>
      </w:tr>
    </w:tbl>
    <w:p w14:paraId="03F9ED08" w14:textId="77777777" w:rsidR="008C6AC7" w:rsidRDefault="008C6AC7" w:rsidP="008C6AC7">
      <w:pPr>
        <w:spacing w:before="225" w:after="225" w:line="240" w:lineRule="auto"/>
        <w:jc w:val="both"/>
      </w:pPr>
      <w:r>
        <w:rPr>
          <w:rFonts w:ascii="Arial" w:hAnsi="Arial" w:cs="Arial"/>
          <w:b/>
          <w:bCs/>
          <w:color w:val="000000"/>
          <w:sz w:val="18"/>
          <w:szCs w:val="18"/>
        </w:rPr>
        <w:t>V. PODIZVAJALCI</w:t>
      </w:r>
    </w:p>
    <w:p w14:paraId="26070D19" w14:textId="189CDC80" w:rsidR="008C6AC7" w:rsidRDefault="00EB4857" w:rsidP="008C6AC7">
      <w:pPr>
        <w:spacing w:after="0" w:line="240" w:lineRule="auto"/>
        <w:jc w:val="center"/>
      </w:pPr>
      <w:r>
        <w:rPr>
          <w:rFonts w:ascii="Arial" w:hAnsi="Arial" w:cs="Arial"/>
          <w:b/>
          <w:bCs/>
          <w:color w:val="000000"/>
          <w:sz w:val="18"/>
          <w:szCs w:val="18"/>
        </w:rPr>
        <w:t>9</w:t>
      </w:r>
      <w:r w:rsidR="008C6AC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8C6AC7" w14:paraId="4FD0B028" w14:textId="77777777" w:rsidTr="00986BB8">
        <w:tc>
          <w:tcPr>
            <w:tcW w:w="0" w:type="auto"/>
            <w:tcMar>
              <w:top w:w="0" w:type="auto"/>
              <w:bottom w:w="0" w:type="auto"/>
            </w:tcMar>
          </w:tcPr>
          <w:p w14:paraId="778E2C9B" w14:textId="77777777" w:rsidR="008C6AC7" w:rsidRDefault="008C6AC7" w:rsidP="00986BB8">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C6AC7" w14:paraId="0705303C" w14:textId="77777777" w:rsidTr="00986BB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521CD0" w14:textId="77777777" w:rsidR="008C6AC7" w:rsidRDefault="008C6AC7" w:rsidP="00986BB8">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D281D9E" w14:textId="77777777" w:rsidR="008C6AC7" w:rsidRDefault="008C6AC7" w:rsidP="00986BB8"/>
              </w:tc>
            </w:tr>
            <w:tr w:rsidR="008C6AC7" w14:paraId="5166560F" w14:textId="77777777" w:rsidTr="00986BB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182E9C" w14:textId="77777777" w:rsidR="008C6AC7" w:rsidRDefault="008C6AC7" w:rsidP="00986BB8">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3C0F515" w14:textId="77777777" w:rsidR="008C6AC7" w:rsidRDefault="008C6AC7" w:rsidP="00986BB8">
                  <w:pPr>
                    <w:spacing w:before="135" w:after="135"/>
                    <w:jc w:val="both"/>
                    <w:textAlignment w:val="center"/>
                  </w:pPr>
                  <w:r>
                    <w:rPr>
                      <w:rFonts w:ascii="Arial" w:hAnsi="Arial" w:cs="Arial"/>
                      <w:color w:val="000000"/>
                      <w:position w:val="-2"/>
                      <w:sz w:val="18"/>
                      <w:szCs w:val="18"/>
                    </w:rPr>
                    <w:t>Opis del, ki jih bo izvedel podizvajalec:</w:t>
                  </w:r>
                </w:p>
                <w:p w14:paraId="2C86FB60" w14:textId="77777777" w:rsidR="008C6AC7" w:rsidRDefault="008C6AC7" w:rsidP="00986BB8">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E006287" w14:textId="77777777" w:rsidR="008C6AC7" w:rsidRDefault="008C6AC7" w:rsidP="00986BB8">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1402C394" w14:textId="766E653D" w:rsidR="008C6AC7" w:rsidRDefault="008C6AC7" w:rsidP="008C6AC7">
      <w:pPr>
        <w:spacing w:after="0" w:line="240" w:lineRule="auto"/>
        <w:jc w:val="center"/>
      </w:pPr>
      <w:r>
        <w:rPr>
          <w:rFonts w:ascii="Arial" w:hAnsi="Arial" w:cs="Arial"/>
          <w:b/>
          <w:bCs/>
          <w:color w:val="000000"/>
          <w:sz w:val="18"/>
          <w:szCs w:val="18"/>
        </w:rPr>
        <w:t>1</w:t>
      </w:r>
      <w:r w:rsidR="00EB4857">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2DFE507B" w14:textId="77777777" w:rsidTr="00986BB8">
        <w:tc>
          <w:tcPr>
            <w:tcW w:w="0" w:type="auto"/>
            <w:tcMar>
              <w:top w:w="0" w:type="auto"/>
              <w:bottom w:w="0" w:type="auto"/>
            </w:tcMar>
          </w:tcPr>
          <w:p w14:paraId="4915BE76" w14:textId="77777777" w:rsidR="008C6AC7" w:rsidRDefault="008C6AC7" w:rsidP="00986BB8">
            <w:pPr>
              <w:spacing w:before="225" w:after="225"/>
              <w:jc w:val="both"/>
            </w:pPr>
            <w:r>
              <w:rPr>
                <w:rFonts w:ascii="Arial" w:hAnsi="Arial" w:cs="Arial"/>
                <w:color w:val="000000"/>
                <w:sz w:val="18"/>
                <w:szCs w:val="18"/>
              </w:rPr>
              <w:t>Naročnik se zavezuje poravnati pogodbeno ceno za pravilno dobavo blaga na podlagi te pogodbe.</w:t>
            </w:r>
          </w:p>
          <w:p w14:paraId="62388976" w14:textId="77777777" w:rsidR="008C6AC7" w:rsidRDefault="008C6AC7" w:rsidP="00986BB8">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106245A5" w14:textId="77777777" w:rsidR="008C6AC7" w:rsidRDefault="008C6AC7" w:rsidP="00667AF2">
      <w:pPr>
        <w:spacing w:before="120" w:after="120" w:line="240" w:lineRule="auto"/>
        <w:jc w:val="both"/>
      </w:pPr>
      <w:r>
        <w:rPr>
          <w:rFonts w:ascii="Arial" w:hAnsi="Arial" w:cs="Arial"/>
          <w:b/>
          <w:bCs/>
          <w:color w:val="000000"/>
          <w:sz w:val="18"/>
          <w:szCs w:val="18"/>
        </w:rPr>
        <w:t>VI. OBVEZNOSTI DOBAVITELJA</w:t>
      </w:r>
    </w:p>
    <w:p w14:paraId="25167EF2" w14:textId="14547B9B" w:rsidR="008C6AC7" w:rsidRDefault="008C6AC7" w:rsidP="008C6AC7">
      <w:pPr>
        <w:spacing w:after="0" w:line="240" w:lineRule="auto"/>
        <w:jc w:val="center"/>
      </w:pPr>
      <w:r>
        <w:rPr>
          <w:rFonts w:ascii="Arial" w:hAnsi="Arial" w:cs="Arial"/>
          <w:b/>
          <w:bCs/>
          <w:color w:val="000000"/>
          <w:sz w:val="18"/>
          <w:szCs w:val="18"/>
        </w:rPr>
        <w:t>1</w:t>
      </w:r>
      <w:r w:rsidR="00EB4857">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4F4727D4" w14:textId="77777777" w:rsidTr="00986BB8">
        <w:tc>
          <w:tcPr>
            <w:tcW w:w="0" w:type="auto"/>
            <w:tcMar>
              <w:top w:w="0" w:type="auto"/>
              <w:bottom w:w="0" w:type="auto"/>
            </w:tcMar>
          </w:tcPr>
          <w:p w14:paraId="6B10BFA3" w14:textId="77777777" w:rsidR="008C6AC7" w:rsidRDefault="008C6AC7" w:rsidP="00986BB8">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8C6AC7" w14:paraId="5884FDDF" w14:textId="77777777" w:rsidTr="00986BB8">
              <w:tc>
                <w:tcPr>
                  <w:tcW w:w="0" w:type="auto"/>
                  <w:tcMar>
                    <w:top w:w="0" w:type="auto"/>
                    <w:bottom w:w="0" w:type="auto"/>
                  </w:tcMar>
                </w:tcPr>
                <w:p w14:paraId="7C94B31E"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FA87D1B"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2DD474B6"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4A8E465B"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4F2DDB89"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ščitil interese naročnika.</w:t>
                  </w:r>
                </w:p>
                <w:p w14:paraId="2D4C05BD" w14:textId="77777777" w:rsidR="008C6AC7" w:rsidRPr="009310FF" w:rsidRDefault="008C6AC7" w:rsidP="00986BB8">
                  <w:pPr>
                    <w:jc w:val="both"/>
                    <w:rPr>
                      <w:rFonts w:ascii="Arial" w:hAnsi="Arial" w:cs="Arial"/>
                      <w:color w:val="000000"/>
                      <w:sz w:val="18"/>
                      <w:szCs w:val="18"/>
                    </w:rPr>
                  </w:pPr>
                </w:p>
              </w:tc>
            </w:tr>
          </w:tbl>
          <w:p w14:paraId="010C4888" w14:textId="77777777" w:rsidR="008C6AC7" w:rsidRDefault="008C6AC7" w:rsidP="00986BB8"/>
        </w:tc>
      </w:tr>
    </w:tbl>
    <w:p w14:paraId="77CFC01D" w14:textId="77777777" w:rsidR="008C6AC7" w:rsidRDefault="008C6AC7" w:rsidP="00667AF2">
      <w:pPr>
        <w:spacing w:before="120" w:after="120" w:line="240" w:lineRule="auto"/>
        <w:jc w:val="both"/>
      </w:pPr>
      <w:r>
        <w:rPr>
          <w:rFonts w:ascii="Arial" w:hAnsi="Arial" w:cs="Arial"/>
          <w:b/>
          <w:bCs/>
          <w:color w:val="000000"/>
          <w:sz w:val="18"/>
          <w:szCs w:val="18"/>
        </w:rPr>
        <w:t>VII. SKRBNIKI POGODBE</w:t>
      </w:r>
    </w:p>
    <w:p w14:paraId="780A0481" w14:textId="683BA929" w:rsidR="008C6AC7" w:rsidRDefault="008C6AC7" w:rsidP="008C6AC7">
      <w:pPr>
        <w:spacing w:after="0" w:line="240" w:lineRule="auto"/>
        <w:jc w:val="center"/>
      </w:pPr>
      <w:r>
        <w:rPr>
          <w:rFonts w:ascii="Arial" w:hAnsi="Arial" w:cs="Arial"/>
          <w:b/>
          <w:bCs/>
          <w:color w:val="000000"/>
          <w:sz w:val="18"/>
          <w:szCs w:val="18"/>
        </w:rPr>
        <w:t>1</w:t>
      </w:r>
      <w:r w:rsidR="00EB4857">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64683ECF" w14:textId="77777777" w:rsidTr="00986BB8">
        <w:tc>
          <w:tcPr>
            <w:tcW w:w="0" w:type="auto"/>
            <w:tcMar>
              <w:top w:w="0" w:type="auto"/>
              <w:bottom w:w="0" w:type="auto"/>
            </w:tcMar>
          </w:tcPr>
          <w:p w14:paraId="335BBF53" w14:textId="77777777" w:rsidR="008C6AC7" w:rsidRDefault="008C6AC7" w:rsidP="00986BB8">
            <w:pPr>
              <w:spacing w:before="225" w:after="225"/>
              <w:jc w:val="both"/>
            </w:pPr>
            <w:r>
              <w:rPr>
                <w:rFonts w:ascii="Arial" w:hAnsi="Arial" w:cs="Arial"/>
                <w:color w:val="000000"/>
                <w:sz w:val="18"/>
                <w:szCs w:val="18"/>
              </w:rPr>
              <w:t>Skrbnik pogodbe s strani naročnika je ______________</w:t>
            </w:r>
          </w:p>
          <w:p w14:paraId="61C7B3BC" w14:textId="77777777" w:rsidR="008C6AC7" w:rsidRDefault="008C6AC7" w:rsidP="00986BB8">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4547124E" w14:textId="77777777" w:rsidR="008C6AC7" w:rsidRDefault="008C6AC7" w:rsidP="00986BB8">
            <w:pPr>
              <w:spacing w:before="225" w:after="225"/>
              <w:jc w:val="both"/>
            </w:pPr>
            <w:r>
              <w:rPr>
                <w:rFonts w:ascii="Arial" w:hAnsi="Arial" w:cs="Arial"/>
                <w:color w:val="000000"/>
                <w:sz w:val="18"/>
                <w:szCs w:val="18"/>
              </w:rPr>
              <w:t>Pooblaščeni predstavnik dobavitelja je _______________</w:t>
            </w:r>
          </w:p>
          <w:p w14:paraId="52962076" w14:textId="77777777" w:rsidR="008C6AC7" w:rsidRDefault="008C6AC7" w:rsidP="00986BB8">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0E3E7347" w14:textId="77777777" w:rsidR="008C6AC7" w:rsidRDefault="008C6AC7" w:rsidP="008C6AC7">
      <w:pPr>
        <w:spacing w:before="225" w:after="225" w:line="240" w:lineRule="auto"/>
        <w:jc w:val="both"/>
      </w:pPr>
      <w:r>
        <w:rPr>
          <w:rFonts w:ascii="Arial" w:hAnsi="Arial" w:cs="Arial"/>
          <w:b/>
          <w:bCs/>
          <w:color w:val="000000"/>
          <w:sz w:val="18"/>
          <w:szCs w:val="18"/>
        </w:rPr>
        <w:lastRenderedPageBreak/>
        <w:t>VIII. POGODBENA KAZEN</w:t>
      </w:r>
    </w:p>
    <w:p w14:paraId="0CD929BC" w14:textId="40C9A225" w:rsidR="008C6AC7" w:rsidRDefault="008C6AC7" w:rsidP="008C6AC7">
      <w:pPr>
        <w:spacing w:after="0" w:line="240" w:lineRule="auto"/>
        <w:jc w:val="center"/>
      </w:pPr>
      <w:r>
        <w:rPr>
          <w:rFonts w:ascii="Arial" w:hAnsi="Arial" w:cs="Arial"/>
          <w:b/>
          <w:bCs/>
          <w:color w:val="000000"/>
          <w:sz w:val="18"/>
          <w:szCs w:val="18"/>
        </w:rPr>
        <w:t>1</w:t>
      </w:r>
      <w:r w:rsidR="00EB4857">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5204967D" w14:textId="77777777" w:rsidTr="00986BB8">
        <w:tc>
          <w:tcPr>
            <w:tcW w:w="0" w:type="auto"/>
            <w:tcMar>
              <w:top w:w="0" w:type="auto"/>
              <w:bottom w:w="0" w:type="auto"/>
            </w:tcMar>
          </w:tcPr>
          <w:p w14:paraId="0222DAF5" w14:textId="77777777" w:rsidR="008C6AC7" w:rsidRDefault="008C6AC7" w:rsidP="00986BB8">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0E368B53" w14:textId="77777777" w:rsidR="008C6AC7" w:rsidRDefault="008C6AC7" w:rsidP="00986BB8">
            <w:pPr>
              <w:spacing w:before="225" w:after="225"/>
              <w:jc w:val="both"/>
            </w:pPr>
            <w:r>
              <w:rPr>
                <w:rFonts w:ascii="Arial" w:hAnsi="Arial" w:cs="Arial"/>
                <w:color w:val="000000"/>
                <w:sz w:val="18"/>
                <w:szCs w:val="18"/>
              </w:rPr>
              <w:t>Pogodbena kazen se obračuna pri plačilu za opravljeno dobavo.</w:t>
            </w:r>
          </w:p>
          <w:p w14:paraId="5D8BA9F9" w14:textId="77777777" w:rsidR="008C6AC7" w:rsidRDefault="008C6AC7" w:rsidP="00986BB8">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50E1BDE" w14:textId="6DD8E7FE" w:rsidR="008C6AC7" w:rsidRDefault="008C6AC7" w:rsidP="008C6AC7">
      <w:pPr>
        <w:spacing w:before="225" w:after="225" w:line="240" w:lineRule="auto"/>
        <w:jc w:val="both"/>
      </w:pPr>
      <w:r>
        <w:rPr>
          <w:rFonts w:ascii="Arial" w:hAnsi="Arial" w:cs="Arial"/>
          <w:b/>
          <w:bCs/>
          <w:color w:val="000000"/>
          <w:sz w:val="18"/>
          <w:szCs w:val="18"/>
        </w:rPr>
        <w:t xml:space="preserve">IX. </w:t>
      </w:r>
      <w:r w:rsidR="004211E3">
        <w:rPr>
          <w:rFonts w:ascii="Arial" w:hAnsi="Arial" w:cs="Arial"/>
          <w:b/>
          <w:bCs/>
          <w:color w:val="000000"/>
          <w:sz w:val="18"/>
          <w:szCs w:val="18"/>
        </w:rPr>
        <w:t xml:space="preserve">PREDHODNI PREVZEM, PREDPREVZEM IN KONČNI </w:t>
      </w:r>
      <w:r>
        <w:rPr>
          <w:rFonts w:ascii="Arial" w:hAnsi="Arial" w:cs="Arial"/>
          <w:b/>
          <w:bCs/>
          <w:color w:val="000000"/>
          <w:sz w:val="18"/>
          <w:szCs w:val="18"/>
        </w:rPr>
        <w:t>PREVZEM</w:t>
      </w:r>
      <w:r w:rsidR="004211E3">
        <w:rPr>
          <w:rFonts w:ascii="Arial" w:hAnsi="Arial" w:cs="Arial"/>
          <w:b/>
          <w:bCs/>
          <w:color w:val="000000"/>
          <w:sz w:val="18"/>
          <w:szCs w:val="18"/>
        </w:rPr>
        <w:t xml:space="preserve"> VOZILA</w:t>
      </w:r>
    </w:p>
    <w:p w14:paraId="594FE10C" w14:textId="435E2DF6" w:rsidR="008C6AC7" w:rsidRDefault="008C6AC7" w:rsidP="008C6AC7">
      <w:pPr>
        <w:spacing w:after="0" w:line="240" w:lineRule="auto"/>
        <w:jc w:val="center"/>
      </w:pPr>
      <w:r>
        <w:rPr>
          <w:rFonts w:ascii="Arial" w:hAnsi="Arial" w:cs="Arial"/>
          <w:b/>
          <w:bCs/>
          <w:color w:val="000000"/>
          <w:sz w:val="18"/>
          <w:szCs w:val="18"/>
        </w:rPr>
        <w:t>1</w:t>
      </w:r>
      <w:r w:rsidR="00EB4857">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rsidRPr="00110E01" w14:paraId="0CF6D580" w14:textId="77777777" w:rsidTr="00986BB8">
        <w:tc>
          <w:tcPr>
            <w:tcW w:w="0" w:type="auto"/>
            <w:tcMar>
              <w:top w:w="0" w:type="auto"/>
              <w:bottom w:w="0" w:type="auto"/>
            </w:tcMar>
          </w:tcPr>
          <w:p w14:paraId="40BAD626" w14:textId="07EBD7C9" w:rsidR="004211E3" w:rsidRPr="00110E01" w:rsidRDefault="004211E3" w:rsidP="004211E3">
            <w:pPr>
              <w:spacing w:before="240"/>
              <w:jc w:val="both"/>
              <w:rPr>
                <w:rFonts w:ascii="Arial" w:hAnsi="Arial" w:cs="Arial"/>
                <w:sz w:val="18"/>
              </w:rPr>
            </w:pPr>
            <w:r w:rsidRPr="00110E01">
              <w:rPr>
                <w:rFonts w:ascii="Arial" w:hAnsi="Arial" w:cs="Arial"/>
                <w:sz w:val="18"/>
              </w:rPr>
              <w:t>Prevzem in primopredaja vozila se izvede v več zaporednih fazah skladno s sledečo predvideno dinamiko:</w:t>
            </w:r>
          </w:p>
          <w:p w14:paraId="142D5799" w14:textId="77777777" w:rsidR="00110E01" w:rsidRPr="00110E01" w:rsidRDefault="00110E01" w:rsidP="00110E01">
            <w:pPr>
              <w:widowControl w:val="0"/>
              <w:numPr>
                <w:ilvl w:val="2"/>
                <w:numId w:val="26"/>
              </w:numPr>
              <w:spacing w:before="120" w:after="120"/>
              <w:jc w:val="both"/>
              <w:rPr>
                <w:rFonts w:ascii="Arial" w:hAnsi="Arial" w:cs="Arial"/>
                <w:sz w:val="18"/>
                <w:szCs w:val="18"/>
              </w:rPr>
            </w:pPr>
            <w:r w:rsidRPr="00110E01">
              <w:rPr>
                <w:rFonts w:ascii="Arial" w:hAnsi="Arial" w:cs="Arial"/>
                <w:sz w:val="18"/>
                <w:szCs w:val="18"/>
              </w:rPr>
              <w:t xml:space="preserve">Predhodni prevzem in predprevzem: </w:t>
            </w:r>
          </w:p>
          <w:p w14:paraId="2A864E58" w14:textId="77777777" w:rsidR="00110E01" w:rsidRPr="00110E01" w:rsidRDefault="00110E01" w:rsidP="00110E01">
            <w:pPr>
              <w:widowControl w:val="0"/>
              <w:spacing w:before="120" w:after="120"/>
              <w:ind w:left="714"/>
              <w:jc w:val="both"/>
              <w:rPr>
                <w:rFonts w:ascii="Arial" w:hAnsi="Arial" w:cs="Arial"/>
                <w:sz w:val="18"/>
                <w:szCs w:val="18"/>
              </w:rPr>
            </w:pPr>
            <w:r w:rsidRPr="00110E01">
              <w:rPr>
                <w:rFonts w:ascii="Arial" w:hAnsi="Arial" w:cs="Arial"/>
                <w:sz w:val="18"/>
                <w:szCs w:val="18"/>
              </w:rPr>
              <w:t>PRVI PREDHODNI PREVZEM VOZILA</w:t>
            </w:r>
          </w:p>
          <w:p w14:paraId="7D783D90" w14:textId="77777777" w:rsidR="00110E01" w:rsidRPr="00D06BDD" w:rsidRDefault="00110E01" w:rsidP="00110E01">
            <w:pPr>
              <w:widowControl w:val="0"/>
              <w:spacing w:before="120" w:after="120"/>
              <w:ind w:left="714"/>
              <w:jc w:val="both"/>
              <w:rPr>
                <w:rFonts w:ascii="Arial" w:hAnsi="Arial" w:cs="Arial"/>
                <w:sz w:val="18"/>
                <w:szCs w:val="18"/>
              </w:rPr>
            </w:pPr>
            <w:r w:rsidRPr="00110E01">
              <w:rPr>
                <w:rFonts w:ascii="Arial" w:hAnsi="Arial" w:cs="Arial"/>
                <w:sz w:val="18"/>
                <w:szCs w:val="18"/>
              </w:rPr>
              <w:t xml:space="preserve">Prvi </w:t>
            </w:r>
            <w:r w:rsidRPr="00D06BDD">
              <w:rPr>
                <w:rFonts w:ascii="Arial" w:hAnsi="Arial" w:cs="Arial"/>
                <w:sz w:val="18"/>
                <w:szCs w:val="18"/>
              </w:rPr>
              <w:t>predhodni prevzem vozila v trajanju najmanj en delovni dan se izvede pri izvajalcu, ko je izdelana nadgradnja vozila (do faze za pričetek nameščanja opreme).</w:t>
            </w:r>
            <w:r w:rsidRPr="00D06BDD">
              <w:rPr>
                <w:sz w:val="18"/>
                <w:szCs w:val="18"/>
              </w:rPr>
              <w:t xml:space="preserve"> </w:t>
            </w:r>
            <w:r w:rsidRPr="00D06BDD">
              <w:rPr>
                <w:rFonts w:ascii="Arial" w:hAnsi="Arial" w:cs="Arial"/>
                <w:sz w:val="18"/>
                <w:szCs w:val="18"/>
              </w:rPr>
              <w:t>Udeležijo se ga štiri osebe s strani naročnika. Morebitne stroške prehrane in nastanitve nosi ponudnik. Na prvem prevzemu naročnik potrdi dokončno namestitev opreme (možna korekcija predlagane razporeditve opreme).</w:t>
            </w:r>
          </w:p>
          <w:p w14:paraId="08DEB4FA" w14:textId="77777777" w:rsidR="00110E01" w:rsidRPr="00D06BDD" w:rsidRDefault="00110E01" w:rsidP="00110E01">
            <w:pPr>
              <w:widowControl w:val="0"/>
              <w:spacing w:before="120" w:after="120"/>
              <w:ind w:left="714"/>
              <w:jc w:val="both"/>
              <w:rPr>
                <w:rFonts w:ascii="Arial" w:hAnsi="Arial" w:cs="Arial"/>
                <w:sz w:val="18"/>
                <w:szCs w:val="18"/>
              </w:rPr>
            </w:pPr>
            <w:r w:rsidRPr="00D06BDD">
              <w:rPr>
                <w:rFonts w:ascii="Arial" w:hAnsi="Arial" w:cs="Arial"/>
                <w:sz w:val="18"/>
                <w:szCs w:val="18"/>
              </w:rPr>
              <w:t>DRUGI PREDHODNI PREVZEM VOZILA</w:t>
            </w:r>
          </w:p>
          <w:p w14:paraId="62D19171" w14:textId="77777777" w:rsidR="00110E01" w:rsidRPr="00D06BDD" w:rsidRDefault="00110E01" w:rsidP="00110E01">
            <w:pPr>
              <w:widowControl w:val="0"/>
              <w:spacing w:before="120" w:after="120"/>
              <w:ind w:left="714"/>
              <w:jc w:val="both"/>
              <w:rPr>
                <w:rFonts w:ascii="Arial" w:hAnsi="Arial" w:cs="Arial"/>
                <w:sz w:val="18"/>
                <w:szCs w:val="18"/>
              </w:rPr>
            </w:pPr>
            <w:r w:rsidRPr="00D06BDD">
              <w:rPr>
                <w:rFonts w:ascii="Arial" w:hAnsi="Arial" w:cs="Arial"/>
                <w:sz w:val="18"/>
                <w:szCs w:val="18"/>
              </w:rPr>
              <w:t>Drugi predhodni prevzem vozila v trajanju najmanj en delovni dan se izvede pri izvajalcu, ko je nameščen večji del opreme. Udeležijo se ga štiri osebe s strani naročnika. Morebitne stroške prehrane in nastanitve nosi ponudnik.</w:t>
            </w:r>
          </w:p>
          <w:p w14:paraId="1CC585DA" w14:textId="77777777" w:rsidR="00110E01" w:rsidRPr="00D06BDD" w:rsidRDefault="00110E01" w:rsidP="00110E01">
            <w:pPr>
              <w:widowControl w:val="0"/>
              <w:spacing w:before="120" w:after="120"/>
              <w:ind w:left="714"/>
              <w:jc w:val="both"/>
              <w:rPr>
                <w:rFonts w:ascii="Arial" w:hAnsi="Arial" w:cs="Arial"/>
                <w:sz w:val="18"/>
                <w:szCs w:val="18"/>
              </w:rPr>
            </w:pPr>
            <w:r w:rsidRPr="00D06BDD">
              <w:rPr>
                <w:rFonts w:ascii="Arial" w:hAnsi="Arial" w:cs="Arial"/>
                <w:sz w:val="18"/>
                <w:szCs w:val="18"/>
              </w:rPr>
              <w:t>PREDPREVZEM VOZILA PRI DOBAVITELJU</w:t>
            </w:r>
          </w:p>
          <w:p w14:paraId="60ACC1F4" w14:textId="77777777" w:rsidR="00110E01" w:rsidRPr="00D06BDD" w:rsidRDefault="00110E01" w:rsidP="00110E01">
            <w:pPr>
              <w:widowControl w:val="0"/>
              <w:spacing w:before="120" w:after="120"/>
              <w:ind w:left="714"/>
              <w:jc w:val="both"/>
              <w:rPr>
                <w:rFonts w:ascii="Arial" w:hAnsi="Arial" w:cs="Arial"/>
                <w:sz w:val="18"/>
                <w:szCs w:val="18"/>
              </w:rPr>
            </w:pPr>
            <w:r w:rsidRPr="00D06BDD">
              <w:rPr>
                <w:rFonts w:ascii="Arial" w:hAnsi="Arial" w:cs="Arial"/>
                <w:sz w:val="18"/>
                <w:szCs w:val="18"/>
              </w:rPr>
              <w:t>Predprevzem se izvede pri izvajalcu. V kolikor prevzem vozila ni opravljen se šteje, da prevzem ni bil uspešen. O vzrokih zavrnitve se izdela pisni dokument, ki vsebuje razloge za neuspešen prevzem, morebitne dogovorjene rešitve problemov ter rok za njihovo odpravo. Udeležijo se ga štiri osebe s strani  naročnika. Morebitne stroške prehrane in nastanitve nosi ponudnik.</w:t>
            </w:r>
          </w:p>
          <w:p w14:paraId="5E998B99" w14:textId="77777777" w:rsidR="00110E01" w:rsidRPr="00D06BDD" w:rsidRDefault="00110E01" w:rsidP="00110E01">
            <w:pPr>
              <w:widowControl w:val="0"/>
              <w:spacing w:before="120" w:after="120"/>
              <w:ind w:left="714"/>
              <w:jc w:val="both"/>
              <w:rPr>
                <w:rFonts w:ascii="Arial" w:hAnsi="Arial" w:cs="Arial"/>
                <w:sz w:val="18"/>
                <w:szCs w:val="18"/>
              </w:rPr>
            </w:pPr>
            <w:r w:rsidRPr="00D06BDD">
              <w:rPr>
                <w:rFonts w:ascii="Arial" w:hAnsi="Arial" w:cs="Arial"/>
                <w:sz w:val="18"/>
                <w:szCs w:val="18"/>
              </w:rPr>
              <w:t>Pri prevzemu se bodo izvedli zahtevani preizkusi in pregledi naprave in njenega delovanja. Vsi preizkusi in testiranja bodo ustrezno dokumentirani – DIN protokol</w:t>
            </w:r>
          </w:p>
          <w:p w14:paraId="438D643E" w14:textId="77777777" w:rsidR="00110E01" w:rsidRPr="00110E01" w:rsidRDefault="00110E01" w:rsidP="00110E01">
            <w:pPr>
              <w:widowControl w:val="0"/>
              <w:numPr>
                <w:ilvl w:val="2"/>
                <w:numId w:val="26"/>
              </w:numPr>
              <w:spacing w:before="120" w:after="120"/>
              <w:jc w:val="both"/>
              <w:rPr>
                <w:rFonts w:ascii="Arial" w:hAnsi="Arial" w:cs="Arial"/>
                <w:sz w:val="18"/>
                <w:szCs w:val="18"/>
              </w:rPr>
            </w:pPr>
            <w:r w:rsidRPr="00D06BDD">
              <w:rPr>
                <w:rFonts w:ascii="Arial" w:hAnsi="Arial" w:cs="Arial"/>
                <w:sz w:val="18"/>
                <w:szCs w:val="18"/>
              </w:rPr>
              <w:t xml:space="preserve">Končni prevzem se opravi pri naročniku s posameznim prevzemnim zapisnikom, ki ga na podlagi pravilno izročenega količinsko in kakovostno ustreznega blaga ter spremljajočih dodatkov in listin, podpišeta skrbnika pogodbe ali pooblaščenca obeh strank. </w:t>
            </w:r>
            <w:r w:rsidRPr="00D06BDD">
              <w:rPr>
                <w:rFonts w:ascii="Arial" w:hAnsi="Arial" w:cs="Arial"/>
                <w:sz w:val="18"/>
              </w:rPr>
              <w:t>Dobavitelj mora omogočiti prevzem vozila v trajanju, ki je potreben za preverjanje pogodbenih obveznosti. Če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če ponudnik naročniku ob prevzemu ne izroči popolne prevzemne dokumentacije. Ta obsega: dokumente o podvozju, izjavo o skladnosti celotnega vozila, dokazila o skladnosti s predpisi in standardi</w:t>
            </w:r>
            <w:r w:rsidRPr="00110E01">
              <w:rPr>
                <w:rFonts w:ascii="Arial" w:hAnsi="Arial" w:cs="Arial"/>
                <w:sz w:val="18"/>
              </w:rPr>
              <w:t>, osnovna navodila za uporabo in vzdrževanje vozila ter vseh vgrajenih naprav in nameščene opreme ter druge dokumente, ki izkazujejo skladnost in tehnično brezhibnost. Vsi dokumenti morajo biti v slovenskem jeziku. Vozilo, nadgradnja in oprema mora ustrezati vsem standardom in tehničnim predpisom v Republiki Sloveniji in EU na dan dobave vozila – ne glede na 6. člen Zakona o motornih vozilih.</w:t>
            </w:r>
          </w:p>
          <w:p w14:paraId="6BC96285" w14:textId="1FD17CE5" w:rsidR="004211E3" w:rsidRPr="00110E01" w:rsidRDefault="004211E3" w:rsidP="004211E3">
            <w:pPr>
              <w:spacing w:before="240"/>
              <w:jc w:val="both"/>
              <w:rPr>
                <w:rFonts w:ascii="Arial" w:hAnsi="Arial" w:cs="Arial"/>
                <w:sz w:val="18"/>
              </w:rPr>
            </w:pPr>
            <w:r w:rsidRPr="00110E01">
              <w:rPr>
                <w:rFonts w:ascii="Arial" w:hAnsi="Arial" w:cs="Arial"/>
                <w:sz w:val="18"/>
              </w:rPr>
              <w:t>Dobavitelj mora naročniku prav tako omogočiti, da si ta lahko kadarkoli na njegov poziv, na sedežu dobavitelja oziroma mestu, kjer se izvaja nadgradnja, ogleda in preveri napredovanje izvedbe nadgradnje. V kolikor dobavitelj navedenega ne bi omogočil se to smatra kot kršitev pogodbe in razlog za unovčenje zavarovanja za dobro izvedbo pogodbenih obveznosti.</w:t>
            </w:r>
          </w:p>
          <w:p w14:paraId="68797B8C" w14:textId="2B57A70D" w:rsidR="008C6AC7" w:rsidRPr="00110E01" w:rsidRDefault="008C6AC7" w:rsidP="00986BB8">
            <w:pPr>
              <w:spacing w:before="225" w:after="225"/>
              <w:jc w:val="both"/>
              <w:rPr>
                <w:rFonts w:ascii="Arial" w:hAnsi="Arial" w:cs="Arial"/>
                <w:sz w:val="18"/>
                <w:szCs w:val="18"/>
              </w:rPr>
            </w:pPr>
            <w:r w:rsidRPr="00110E01">
              <w:rPr>
                <w:rFonts w:ascii="Arial" w:hAnsi="Arial" w:cs="Arial"/>
                <w:sz w:val="18"/>
                <w:szCs w:val="18"/>
              </w:rPr>
              <w:lastRenderedPageBreak/>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14:paraId="7CD18561" w14:textId="5E1BC89A" w:rsidR="008C6AC7" w:rsidRPr="00110E01" w:rsidRDefault="008C6AC7" w:rsidP="00986BB8">
            <w:pPr>
              <w:spacing w:before="225" w:after="225"/>
              <w:jc w:val="both"/>
              <w:rPr>
                <w:rFonts w:ascii="Arial" w:hAnsi="Arial" w:cs="Arial"/>
                <w:sz w:val="18"/>
                <w:szCs w:val="18"/>
              </w:rPr>
            </w:pPr>
            <w:r w:rsidRPr="00110E01">
              <w:rPr>
                <w:rFonts w:ascii="Arial" w:hAnsi="Arial" w:cs="Arial"/>
                <w:sz w:val="18"/>
                <w:szCs w:val="18"/>
              </w:rPr>
              <w:t xml:space="preserve">Ob predaji in prevzemu vozila s pripadajočo opremo bo voden tudi končni primopredajni zapisnik. Ob predaji blaga mora dobavitelj naročniku predati tudi pravilno izpolnjeno dobavnico, tovorne liste, potrdila in dokazila o testiranjih, navodila uporabnikom za uporabo blaga, vse garancije in zavarovanja blaga ter preostalo dokumentacijo, kot je zahtevana s to </w:t>
            </w:r>
            <w:r w:rsidR="00EB4857" w:rsidRPr="00110E01">
              <w:rPr>
                <w:rFonts w:ascii="Arial" w:hAnsi="Arial" w:cs="Arial"/>
                <w:sz w:val="18"/>
                <w:szCs w:val="18"/>
              </w:rPr>
              <w:t xml:space="preserve">pogodbo oziroma </w:t>
            </w:r>
            <w:r w:rsidRPr="00110E01">
              <w:rPr>
                <w:rFonts w:ascii="Arial" w:hAnsi="Arial" w:cs="Arial"/>
                <w:sz w:val="18"/>
                <w:szCs w:val="18"/>
              </w:rPr>
              <w:t>razpisno dokumentacijo.</w:t>
            </w:r>
          </w:p>
        </w:tc>
      </w:tr>
    </w:tbl>
    <w:p w14:paraId="74693B55" w14:textId="77777777" w:rsidR="008C6AC7" w:rsidRDefault="008C6AC7" w:rsidP="008C6AC7">
      <w:pPr>
        <w:spacing w:before="225" w:after="225" w:line="240" w:lineRule="auto"/>
        <w:jc w:val="both"/>
      </w:pPr>
      <w:r>
        <w:rPr>
          <w:rFonts w:ascii="Arial" w:hAnsi="Arial" w:cs="Arial"/>
          <w:b/>
          <w:bCs/>
          <w:color w:val="000000"/>
          <w:sz w:val="18"/>
          <w:szCs w:val="18"/>
        </w:rPr>
        <w:t>X. ODPRAVA NAPAK IN GARANCIJSKA DOBA</w:t>
      </w:r>
    </w:p>
    <w:p w14:paraId="04160FB0" w14:textId="6DFA4DDE" w:rsidR="008C6AC7" w:rsidRDefault="008C6AC7" w:rsidP="008C6AC7">
      <w:pPr>
        <w:spacing w:after="0" w:line="240" w:lineRule="auto"/>
        <w:jc w:val="center"/>
      </w:pPr>
      <w:r>
        <w:rPr>
          <w:rFonts w:ascii="Arial" w:hAnsi="Arial" w:cs="Arial"/>
          <w:b/>
          <w:bCs/>
          <w:color w:val="000000"/>
          <w:sz w:val="18"/>
          <w:szCs w:val="18"/>
        </w:rPr>
        <w:t>1</w:t>
      </w:r>
      <w:r w:rsidR="00EB4857">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51F39479" w14:textId="77777777" w:rsidTr="00986BB8">
        <w:tc>
          <w:tcPr>
            <w:tcW w:w="0" w:type="auto"/>
            <w:tcMar>
              <w:top w:w="0" w:type="auto"/>
              <w:bottom w:w="0" w:type="auto"/>
            </w:tcMar>
          </w:tcPr>
          <w:p w14:paraId="5D648450" w14:textId="77777777" w:rsidR="008C6AC7" w:rsidRDefault="008C6AC7" w:rsidP="00986BB8">
            <w:pPr>
              <w:spacing w:before="225" w:after="225"/>
              <w:jc w:val="both"/>
              <w:rPr>
                <w:rFonts w:ascii="Arial" w:hAnsi="Arial" w:cs="Arial"/>
                <w:color w:val="000000"/>
                <w:sz w:val="18"/>
                <w:szCs w:val="18"/>
              </w:rPr>
            </w:pPr>
            <w:r>
              <w:rPr>
                <w:rFonts w:ascii="Arial" w:hAnsi="Arial" w:cs="Arial"/>
                <w:color w:val="000000"/>
                <w:sz w:val="18"/>
                <w:szCs w:val="18"/>
              </w:rPr>
              <w:t>Garancijska doba po tej pogodbi je 24 mesecev.</w:t>
            </w:r>
          </w:p>
          <w:p w14:paraId="7434E5CC" w14:textId="77777777" w:rsidR="008C6AC7" w:rsidRDefault="008C6AC7" w:rsidP="00986BB8">
            <w:pPr>
              <w:spacing w:before="225" w:after="225"/>
              <w:jc w:val="both"/>
              <w:rPr>
                <w:rFonts w:ascii="Arial" w:hAnsi="Arial" w:cs="Arial"/>
                <w:b/>
                <w:color w:val="000000"/>
                <w:sz w:val="18"/>
                <w:szCs w:val="18"/>
              </w:rPr>
            </w:pPr>
            <w:r w:rsidRPr="00A42C6D">
              <w:rPr>
                <w:rFonts w:ascii="Arial" w:hAnsi="Arial" w:cs="Arial"/>
                <w:color w:val="000000"/>
                <w:sz w:val="18"/>
                <w:szCs w:val="18"/>
              </w:rPr>
              <w:t>Garancija proti koroziji je najmanj 6 let.</w:t>
            </w:r>
          </w:p>
          <w:p w14:paraId="2C60C32A" w14:textId="77777777" w:rsidR="008C6AC7" w:rsidRDefault="008C6AC7" w:rsidP="00986BB8">
            <w:pPr>
              <w:spacing w:before="225" w:after="225"/>
              <w:jc w:val="both"/>
            </w:pPr>
            <w:r>
              <w:rPr>
                <w:rFonts w:ascii="Arial" w:hAnsi="Arial" w:cs="Arial"/>
                <w:color w:val="000000"/>
                <w:sz w:val="18"/>
                <w:szCs w:val="18"/>
              </w:rPr>
              <w:t>Garancijski roki začnejo teči z dnem uspešne pisne primopredaje vozila.</w:t>
            </w:r>
          </w:p>
          <w:p w14:paraId="172BE612" w14:textId="77777777" w:rsidR="008C6AC7" w:rsidRDefault="008C6AC7" w:rsidP="00986BB8">
            <w:pPr>
              <w:spacing w:before="225" w:after="225"/>
              <w:jc w:val="both"/>
            </w:pPr>
            <w:r>
              <w:rPr>
                <w:rFonts w:ascii="Arial" w:hAnsi="Arial" w:cs="Arial"/>
                <w:color w:val="000000"/>
                <w:sz w:val="18"/>
                <w:szCs w:val="18"/>
              </w:rPr>
              <w:t>Garancija je vezana na normalne pogoje uporabe in primerno ter strokovno vzdrževanje.</w:t>
            </w:r>
          </w:p>
          <w:p w14:paraId="0A2602C7" w14:textId="77777777" w:rsidR="008C6AC7" w:rsidRDefault="008C6AC7" w:rsidP="00986BB8">
            <w:pPr>
              <w:spacing w:before="225" w:after="225"/>
              <w:jc w:val="both"/>
            </w:pPr>
            <w:r>
              <w:rPr>
                <w:rFonts w:ascii="Arial" w:hAnsi="Arial" w:cs="Arial"/>
                <w:color w:val="000000"/>
                <w:sz w:val="18"/>
                <w:szCs w:val="18"/>
              </w:rPr>
              <w:t>Dobavitelj je naročniku dolžan ne glede na proces ugotovitve in odprave napake zagotoviti funkcionalnost vozila.</w:t>
            </w:r>
          </w:p>
          <w:p w14:paraId="6F4555A5" w14:textId="77777777" w:rsidR="008C6AC7" w:rsidRDefault="008C6AC7" w:rsidP="00986BB8">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0893D7A1" w14:textId="6C0CD8A3" w:rsidR="008C6AC7" w:rsidRDefault="008C6AC7" w:rsidP="008C6AC7">
      <w:pPr>
        <w:spacing w:after="0" w:line="240" w:lineRule="auto"/>
        <w:jc w:val="center"/>
      </w:pPr>
      <w:r>
        <w:rPr>
          <w:rFonts w:ascii="Arial" w:hAnsi="Arial" w:cs="Arial"/>
          <w:b/>
          <w:bCs/>
          <w:color w:val="000000"/>
          <w:sz w:val="18"/>
          <w:szCs w:val="18"/>
        </w:rPr>
        <w:t>1</w:t>
      </w:r>
      <w:r w:rsidR="00EB4857">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66AD711C" w14:textId="77777777" w:rsidTr="00986BB8">
        <w:tc>
          <w:tcPr>
            <w:tcW w:w="0" w:type="auto"/>
            <w:tcMar>
              <w:top w:w="0" w:type="auto"/>
              <w:bottom w:w="0" w:type="auto"/>
            </w:tcMar>
          </w:tcPr>
          <w:p w14:paraId="2AC3DDA8" w14:textId="77777777" w:rsidR="008C6AC7" w:rsidRDefault="008C6AC7" w:rsidP="00986BB8">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371B4947" w14:textId="77777777" w:rsidR="008C6AC7" w:rsidRDefault="008C6AC7" w:rsidP="00986BB8">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w:t>
            </w:r>
          </w:p>
          <w:p w14:paraId="2CD6FB11" w14:textId="77777777" w:rsidR="008C6AC7" w:rsidRDefault="008C6AC7" w:rsidP="00986BB8">
            <w:pPr>
              <w:spacing w:before="225" w:after="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p w14:paraId="4E6A7F96" w14:textId="77777777" w:rsidR="008C6AC7" w:rsidRDefault="008C6AC7" w:rsidP="00986BB8">
            <w:pPr>
              <w:spacing w:before="225" w:after="225"/>
              <w:jc w:val="both"/>
            </w:pPr>
            <w:r>
              <w:rPr>
                <w:rFonts w:ascii="Arial" w:hAnsi="Arial" w:cs="Arial"/>
                <w:color w:val="000000"/>
                <w:sz w:val="18"/>
                <w:szCs w:val="18"/>
              </w:rPr>
              <w:t>Dobavitelj mora zagotavljati rezervne dele še najmanj 15 let po poteku garancijske dobe.</w:t>
            </w:r>
          </w:p>
        </w:tc>
      </w:tr>
    </w:tbl>
    <w:p w14:paraId="26D93449" w14:textId="7B4C5B43" w:rsidR="008C6AC7" w:rsidRDefault="008C6AC7" w:rsidP="008C6AC7">
      <w:pPr>
        <w:spacing w:after="0" w:line="240" w:lineRule="auto"/>
        <w:jc w:val="center"/>
      </w:pPr>
      <w:r>
        <w:rPr>
          <w:rFonts w:ascii="Arial" w:hAnsi="Arial" w:cs="Arial"/>
          <w:b/>
          <w:bCs/>
          <w:color w:val="000000"/>
          <w:sz w:val="18"/>
          <w:szCs w:val="18"/>
        </w:rPr>
        <w:t>1</w:t>
      </w:r>
      <w:r w:rsidR="00EB4857">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8C6AC7" w14:paraId="221BF76F" w14:textId="77777777" w:rsidTr="00986BB8">
        <w:tc>
          <w:tcPr>
            <w:tcW w:w="0" w:type="auto"/>
            <w:tcMar>
              <w:top w:w="0" w:type="auto"/>
              <w:bottom w:w="0" w:type="auto"/>
            </w:tcMar>
          </w:tcPr>
          <w:p w14:paraId="75B7AAAF" w14:textId="77777777" w:rsidR="008C6AC7" w:rsidRDefault="008C6AC7" w:rsidP="00986BB8">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25F01A8B" w14:textId="77777777" w:rsidR="008C6AC7" w:rsidRDefault="008C6AC7" w:rsidP="008C6AC7">
      <w:pPr>
        <w:spacing w:after="0" w:line="240" w:lineRule="auto"/>
        <w:rPr>
          <w:rFonts w:ascii="Arial" w:hAnsi="Arial" w:cs="Arial"/>
          <w:b/>
          <w:bCs/>
          <w:color w:val="000000"/>
          <w:sz w:val="18"/>
          <w:szCs w:val="18"/>
        </w:rPr>
      </w:pPr>
    </w:p>
    <w:p w14:paraId="07370956" w14:textId="6EF9B3DE" w:rsidR="008C6AC7" w:rsidRDefault="008C6AC7" w:rsidP="008C6AC7">
      <w:pPr>
        <w:spacing w:after="0" w:line="240" w:lineRule="auto"/>
        <w:jc w:val="center"/>
      </w:pPr>
      <w:r>
        <w:rPr>
          <w:rFonts w:ascii="Arial" w:hAnsi="Arial" w:cs="Arial"/>
          <w:b/>
          <w:bCs/>
          <w:color w:val="000000"/>
          <w:sz w:val="18"/>
          <w:szCs w:val="18"/>
        </w:rPr>
        <w:t>1</w:t>
      </w:r>
      <w:r w:rsidR="00EB4857">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2DBCDCF7" w14:textId="77777777" w:rsidTr="00986BB8">
        <w:tc>
          <w:tcPr>
            <w:tcW w:w="0" w:type="auto"/>
            <w:tcMar>
              <w:top w:w="0" w:type="auto"/>
              <w:bottom w:w="0" w:type="auto"/>
            </w:tcMar>
          </w:tcPr>
          <w:p w14:paraId="656DDC9D" w14:textId="77777777" w:rsidR="008C6AC7" w:rsidRDefault="008C6AC7" w:rsidP="00986BB8">
            <w:pPr>
              <w:spacing w:before="225" w:after="225"/>
              <w:jc w:val="both"/>
            </w:pPr>
            <w:r>
              <w:rPr>
                <w:rFonts w:ascii="Arial" w:hAnsi="Arial" w:cs="Arial"/>
                <w:color w:val="000000"/>
                <w:sz w:val="18"/>
                <w:szCs w:val="18"/>
              </w:rPr>
              <w:t>ZAVAROVANJE ZA DOBRO IZVEDBO</w:t>
            </w:r>
          </w:p>
          <w:p w14:paraId="42B571F7" w14:textId="77777777" w:rsidR="008C6AC7" w:rsidRDefault="008C6AC7" w:rsidP="00986BB8">
            <w:pPr>
              <w:spacing w:before="225" w:after="225"/>
              <w:jc w:val="both"/>
            </w:pPr>
            <w:r>
              <w:rPr>
                <w:rFonts w:ascii="Arial" w:hAnsi="Arial" w:cs="Arial"/>
                <w:color w:val="000000"/>
                <w:sz w:val="18"/>
                <w:szCs w:val="18"/>
              </w:rPr>
              <w:t>Instrument zavarovanja: _____________</w:t>
            </w:r>
          </w:p>
          <w:p w14:paraId="45E1DF08" w14:textId="77777777" w:rsidR="008C6AC7" w:rsidRDefault="008C6AC7" w:rsidP="00986BB8">
            <w:pPr>
              <w:spacing w:before="225" w:after="225"/>
              <w:jc w:val="both"/>
            </w:pPr>
            <w:r>
              <w:rPr>
                <w:rFonts w:ascii="Arial" w:hAnsi="Arial" w:cs="Arial"/>
                <w:color w:val="000000"/>
                <w:sz w:val="18"/>
                <w:szCs w:val="18"/>
              </w:rPr>
              <w:t>Višina zavarovanja: _____________</w:t>
            </w:r>
          </w:p>
          <w:p w14:paraId="053608A2" w14:textId="77777777" w:rsidR="008C6AC7" w:rsidRDefault="008C6AC7" w:rsidP="00986BB8">
            <w:pPr>
              <w:spacing w:before="225" w:after="225"/>
              <w:jc w:val="both"/>
            </w:pPr>
            <w:r>
              <w:rPr>
                <w:rFonts w:ascii="Arial" w:hAnsi="Arial" w:cs="Arial"/>
                <w:color w:val="000000"/>
                <w:sz w:val="18"/>
                <w:szCs w:val="18"/>
              </w:rPr>
              <w:t>Čas veljavnosti: _____________</w:t>
            </w:r>
          </w:p>
          <w:p w14:paraId="04F5D059" w14:textId="77777777" w:rsidR="008C6AC7" w:rsidRDefault="008C6AC7" w:rsidP="00986BB8">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6546A139" w14:textId="77777777" w:rsidR="008C6AC7" w:rsidRDefault="008C6AC7" w:rsidP="00986BB8">
            <w:pPr>
              <w:spacing w:before="225" w:after="225"/>
              <w:jc w:val="both"/>
              <w:rPr>
                <w:rFonts w:ascii="Arial" w:hAnsi="Arial" w:cs="Arial"/>
                <w:color w:val="000000"/>
                <w:sz w:val="18"/>
                <w:szCs w:val="18"/>
              </w:rPr>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p w14:paraId="61A3FF11" w14:textId="2A04A36E" w:rsidR="008C6AC7" w:rsidRDefault="00EB4857" w:rsidP="00986BB8">
            <w:pPr>
              <w:jc w:val="center"/>
            </w:pPr>
            <w:r>
              <w:rPr>
                <w:rFonts w:ascii="Arial" w:hAnsi="Arial" w:cs="Arial"/>
                <w:b/>
                <w:bCs/>
                <w:color w:val="000000"/>
                <w:sz w:val="18"/>
                <w:szCs w:val="18"/>
              </w:rPr>
              <w:t>19</w:t>
            </w:r>
            <w:r w:rsidR="008C6AC7">
              <w:rPr>
                <w:rFonts w:ascii="Arial" w:hAnsi="Arial" w:cs="Arial"/>
                <w:b/>
                <w:bCs/>
                <w:color w:val="000000"/>
                <w:sz w:val="18"/>
                <w:szCs w:val="18"/>
              </w:rPr>
              <w:t>. člen</w:t>
            </w:r>
          </w:p>
          <w:p w14:paraId="6B7D1693" w14:textId="77777777" w:rsidR="008C6AC7" w:rsidRDefault="008C6AC7" w:rsidP="00986BB8">
            <w:pPr>
              <w:spacing w:before="225" w:after="225"/>
              <w:jc w:val="both"/>
            </w:pPr>
            <w:r>
              <w:rPr>
                <w:rFonts w:ascii="Arial" w:hAnsi="Arial" w:cs="Arial"/>
                <w:color w:val="000000"/>
                <w:sz w:val="18"/>
                <w:szCs w:val="18"/>
              </w:rPr>
              <w:t>ZAVAROVANJE ZA ODPRAVO NAPAK</w:t>
            </w:r>
          </w:p>
          <w:p w14:paraId="38D7F8B8" w14:textId="77777777" w:rsidR="008C6AC7" w:rsidRDefault="008C6AC7" w:rsidP="00986BB8">
            <w:pPr>
              <w:spacing w:before="225" w:after="225"/>
              <w:jc w:val="both"/>
            </w:pPr>
            <w:r>
              <w:rPr>
                <w:rFonts w:ascii="Arial" w:hAnsi="Arial" w:cs="Arial"/>
                <w:color w:val="000000"/>
                <w:sz w:val="18"/>
                <w:szCs w:val="18"/>
              </w:rPr>
              <w:t>Instrument zavarovanja: _____________</w:t>
            </w:r>
          </w:p>
          <w:p w14:paraId="506D734C" w14:textId="77777777" w:rsidR="008C6AC7" w:rsidRDefault="008C6AC7" w:rsidP="00986BB8">
            <w:pPr>
              <w:spacing w:before="225" w:after="225"/>
              <w:jc w:val="both"/>
            </w:pPr>
            <w:r>
              <w:rPr>
                <w:rFonts w:ascii="Arial" w:hAnsi="Arial" w:cs="Arial"/>
                <w:color w:val="000000"/>
                <w:sz w:val="18"/>
                <w:szCs w:val="18"/>
              </w:rPr>
              <w:t>Višina zavarovanja: _____________</w:t>
            </w:r>
          </w:p>
          <w:p w14:paraId="11ED1D41" w14:textId="77777777" w:rsidR="008C6AC7" w:rsidRDefault="008C6AC7" w:rsidP="00986BB8">
            <w:pPr>
              <w:spacing w:before="225" w:after="225"/>
              <w:jc w:val="both"/>
            </w:pPr>
            <w:r>
              <w:rPr>
                <w:rFonts w:ascii="Arial" w:hAnsi="Arial" w:cs="Arial"/>
                <w:color w:val="000000"/>
                <w:sz w:val="18"/>
                <w:szCs w:val="18"/>
              </w:rPr>
              <w:t>Čas veljavnosti: _____________</w:t>
            </w:r>
          </w:p>
          <w:p w14:paraId="5087F6A4" w14:textId="77777777" w:rsidR="008C6AC7" w:rsidRDefault="008C6AC7" w:rsidP="00986BB8">
            <w:pPr>
              <w:spacing w:before="225" w:after="225"/>
              <w:jc w:val="both"/>
              <w:rPr>
                <w:rFonts w:ascii="Arial" w:hAnsi="Arial" w:cs="Arial"/>
                <w:color w:val="000000"/>
                <w:sz w:val="18"/>
                <w:szCs w:val="18"/>
              </w:rPr>
            </w:pPr>
            <w:r>
              <w:rPr>
                <w:rFonts w:ascii="Arial" w:hAnsi="Arial" w:cs="Arial"/>
                <w:color w:val="000000"/>
                <w:sz w:val="18"/>
                <w:szCs w:val="18"/>
              </w:rPr>
              <w:t>Dobavitelj je dolžan ob primopredaji vozila predložiti zavarovanje za odpravo napak v garancijskem roku, sicer se bo štelo, da javno naročilo ni uspešno izvedeno, naročnik pa lahko unovči garancijo za dobro izvedbo pogodbenih obveznosti.</w:t>
            </w:r>
          </w:p>
          <w:p w14:paraId="0B0DDBFB" w14:textId="77777777" w:rsidR="008C6AC7" w:rsidRPr="00A54B2F" w:rsidRDefault="008C6AC7" w:rsidP="00986BB8">
            <w:pPr>
              <w:spacing w:before="225" w:after="225"/>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175ACB9" w14:textId="77777777" w:rsidR="008C6AC7" w:rsidRDefault="008C6AC7" w:rsidP="008C6AC7">
      <w:pPr>
        <w:spacing w:before="225" w:after="225" w:line="240" w:lineRule="auto"/>
        <w:jc w:val="both"/>
      </w:pPr>
      <w:r>
        <w:rPr>
          <w:rFonts w:ascii="Arial" w:hAnsi="Arial" w:cs="Arial"/>
          <w:b/>
          <w:bCs/>
          <w:color w:val="000000"/>
          <w:sz w:val="18"/>
          <w:szCs w:val="18"/>
        </w:rPr>
        <w:t>XI. ODSTOP OD POGODBE</w:t>
      </w:r>
    </w:p>
    <w:p w14:paraId="5A700980" w14:textId="54FC76B2" w:rsidR="008C6AC7" w:rsidRDefault="008C6AC7" w:rsidP="008C6AC7">
      <w:pPr>
        <w:spacing w:after="0" w:line="240" w:lineRule="auto"/>
        <w:jc w:val="center"/>
      </w:pPr>
      <w:r>
        <w:rPr>
          <w:rFonts w:ascii="Arial" w:hAnsi="Arial" w:cs="Arial"/>
          <w:b/>
          <w:bCs/>
          <w:color w:val="000000"/>
          <w:sz w:val="18"/>
          <w:szCs w:val="18"/>
        </w:rPr>
        <w:t>2</w:t>
      </w:r>
      <w:r w:rsidR="00EB4857">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7FBA27B6" w14:textId="77777777" w:rsidTr="00986BB8">
        <w:tc>
          <w:tcPr>
            <w:tcW w:w="0" w:type="auto"/>
            <w:tcMar>
              <w:top w:w="0" w:type="auto"/>
              <w:bottom w:w="0" w:type="auto"/>
            </w:tcMar>
          </w:tcPr>
          <w:p w14:paraId="17295A9B" w14:textId="77777777" w:rsidR="008C6AC7" w:rsidRDefault="008C6AC7" w:rsidP="00986BB8">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8859D63" w14:textId="77777777" w:rsidR="008C6AC7" w:rsidRDefault="008C6AC7" w:rsidP="00986BB8">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8C6AC7" w14:paraId="3ABF5C0A" w14:textId="77777777" w:rsidTr="00986BB8">
              <w:tc>
                <w:tcPr>
                  <w:tcW w:w="0" w:type="auto"/>
                  <w:tcMar>
                    <w:top w:w="0" w:type="auto"/>
                    <w:bottom w:w="0" w:type="auto"/>
                  </w:tcMar>
                </w:tcPr>
                <w:p w14:paraId="28F3B7D5"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28E02A31"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dobavitelj po svoji krivdi kasni z dobavo za več kot 30 dni, oziroma če ne dosega pogodbeno dogovorjene kvalitete in standardov in je ne more vzpostaviti niti v naknadno dogovorjenem roku, ki mu ga določi naročnik.</w:t>
                  </w:r>
                </w:p>
              </w:tc>
            </w:tr>
          </w:tbl>
          <w:p w14:paraId="5A3AB4FD" w14:textId="77777777" w:rsidR="008C6AC7" w:rsidRDefault="008C6AC7" w:rsidP="00986BB8">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8C6AC7" w14:paraId="012A204F" w14:textId="77777777" w:rsidTr="00986BB8">
              <w:tc>
                <w:tcPr>
                  <w:tcW w:w="0" w:type="auto"/>
                  <w:tcMar>
                    <w:top w:w="0" w:type="auto"/>
                    <w:bottom w:w="0" w:type="auto"/>
                  </w:tcMar>
                </w:tcPr>
                <w:p w14:paraId="193E2115"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F87EDEE"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1CBFB25B"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14:paraId="4826229B" w14:textId="77777777" w:rsidR="008C6AC7" w:rsidRDefault="008C6AC7" w:rsidP="00986BB8">
            <w:pPr>
              <w:spacing w:before="225" w:after="225"/>
              <w:jc w:val="both"/>
            </w:pPr>
            <w:r>
              <w:rPr>
                <w:rFonts w:ascii="Arial" w:hAnsi="Arial" w:cs="Arial"/>
                <w:color w:val="000000"/>
                <w:sz w:val="18"/>
                <w:szCs w:val="18"/>
              </w:rPr>
              <w:t>Odstop od pogodbe učinkuje z dnem, ko dobavitelj prejme pisno izjavo naročnika o odstopu.</w:t>
            </w:r>
          </w:p>
          <w:p w14:paraId="7A0A7F14" w14:textId="77777777" w:rsidR="008C6AC7" w:rsidRDefault="008C6AC7" w:rsidP="00986BB8">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3925E4A" w14:textId="77777777" w:rsidR="008C6AC7" w:rsidRDefault="008C6AC7" w:rsidP="008C6AC7">
      <w:pPr>
        <w:spacing w:before="225" w:after="225" w:line="240" w:lineRule="auto"/>
        <w:jc w:val="both"/>
      </w:pPr>
      <w:r>
        <w:rPr>
          <w:rFonts w:ascii="Arial" w:hAnsi="Arial" w:cs="Arial"/>
          <w:b/>
          <w:bCs/>
          <w:color w:val="000000"/>
          <w:sz w:val="18"/>
          <w:szCs w:val="18"/>
        </w:rPr>
        <w:t>XII. SOCIALNA KLAVZULA IN RAZVEZNI POGOJ</w:t>
      </w:r>
    </w:p>
    <w:p w14:paraId="41380963" w14:textId="01F509A7" w:rsidR="008C6AC7" w:rsidRDefault="008C6AC7" w:rsidP="008C6AC7">
      <w:pPr>
        <w:spacing w:after="0" w:line="240" w:lineRule="auto"/>
        <w:jc w:val="center"/>
      </w:pPr>
      <w:r>
        <w:rPr>
          <w:rFonts w:ascii="Arial" w:hAnsi="Arial" w:cs="Arial"/>
          <w:b/>
          <w:bCs/>
          <w:color w:val="000000"/>
          <w:sz w:val="18"/>
          <w:szCs w:val="18"/>
        </w:rPr>
        <w:t>2</w:t>
      </w:r>
      <w:r w:rsidR="00EB4857">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600D8B0D" w14:textId="77777777" w:rsidTr="00986BB8">
        <w:tc>
          <w:tcPr>
            <w:tcW w:w="0" w:type="auto"/>
            <w:tcMar>
              <w:top w:w="0" w:type="auto"/>
              <w:bottom w:w="0" w:type="auto"/>
            </w:tcMar>
          </w:tcPr>
          <w:p w14:paraId="1DCCDFE7" w14:textId="77777777" w:rsidR="008C6AC7" w:rsidRDefault="008C6AC7" w:rsidP="00986BB8">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Pr>
                <w:rFonts w:ascii="Arial" w:hAnsi="Arial" w:cs="Arial"/>
                <w:color w:val="000000"/>
                <w:sz w:val="18"/>
                <w:szCs w:val="18"/>
              </w:rPr>
              <w:lastRenderedPageBreak/>
              <w:t>delovnega razmerja ali v zvezi z zaposlovanjem na črno in za kateri mu je bila s pravnomočno odločitvijo ali več pravnomočnimi odločitvami izrečena globa za prekršek.</w:t>
            </w:r>
          </w:p>
          <w:p w14:paraId="57B65897" w14:textId="77777777" w:rsidR="008C6AC7" w:rsidRDefault="008C6AC7" w:rsidP="00986BB8">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9717120" w14:textId="77777777" w:rsidR="008C6AC7" w:rsidRDefault="008C6AC7" w:rsidP="00986BB8">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029C54EF" w14:textId="77777777" w:rsidR="008C6AC7" w:rsidRDefault="008C6AC7" w:rsidP="008C6AC7">
      <w:pPr>
        <w:spacing w:before="225" w:after="225" w:line="240" w:lineRule="auto"/>
        <w:jc w:val="both"/>
      </w:pPr>
      <w:r>
        <w:rPr>
          <w:rFonts w:ascii="Arial" w:hAnsi="Arial" w:cs="Arial"/>
          <w:b/>
          <w:bCs/>
          <w:color w:val="000000"/>
          <w:sz w:val="18"/>
          <w:szCs w:val="18"/>
        </w:rPr>
        <w:t>XIII. REVIZIJSKA SLED</w:t>
      </w:r>
    </w:p>
    <w:p w14:paraId="4272F4D2" w14:textId="3B9F66C5" w:rsidR="008C6AC7" w:rsidRDefault="008C6AC7" w:rsidP="008C6AC7">
      <w:pPr>
        <w:spacing w:after="0" w:line="240" w:lineRule="auto"/>
        <w:jc w:val="center"/>
      </w:pPr>
      <w:r>
        <w:rPr>
          <w:rFonts w:ascii="Arial" w:hAnsi="Arial" w:cs="Arial"/>
          <w:b/>
          <w:bCs/>
          <w:color w:val="000000"/>
          <w:sz w:val="18"/>
          <w:szCs w:val="18"/>
        </w:rPr>
        <w:t>2</w:t>
      </w:r>
      <w:r w:rsidR="00EB4857">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3D9D85E3" w14:textId="77777777" w:rsidTr="00986BB8">
        <w:tc>
          <w:tcPr>
            <w:tcW w:w="0" w:type="auto"/>
            <w:tcMar>
              <w:top w:w="0" w:type="auto"/>
              <w:bottom w:w="0" w:type="auto"/>
            </w:tcMar>
          </w:tcPr>
          <w:p w14:paraId="4F26E545" w14:textId="77777777" w:rsidR="008C6AC7" w:rsidRDefault="008C6AC7" w:rsidP="00986BB8">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223675C3" w14:textId="77777777" w:rsidR="008C6AC7" w:rsidRDefault="008C6AC7" w:rsidP="00986BB8">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E5090AF" w14:textId="77777777" w:rsidR="008C6AC7" w:rsidRDefault="008C6AC7" w:rsidP="00986BB8">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3CB510F" w14:textId="77777777" w:rsidR="008C6AC7" w:rsidRDefault="008C6AC7" w:rsidP="00986BB8">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9F16ADC" w14:textId="77777777" w:rsidR="008C6AC7" w:rsidRPr="00981E44" w:rsidRDefault="008C6AC7" w:rsidP="00986BB8">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F263AFE" w14:textId="77777777" w:rsidR="008C6AC7" w:rsidRDefault="008C6AC7" w:rsidP="008C6AC7">
      <w:pPr>
        <w:spacing w:before="225" w:after="225" w:line="240" w:lineRule="auto"/>
        <w:jc w:val="both"/>
      </w:pPr>
      <w:r>
        <w:rPr>
          <w:rFonts w:ascii="Arial" w:hAnsi="Arial" w:cs="Arial"/>
          <w:b/>
          <w:bCs/>
          <w:color w:val="000000"/>
          <w:sz w:val="18"/>
          <w:szCs w:val="18"/>
        </w:rPr>
        <w:t>XIV. PROTIKORUPCIJSKA KLAVZULA</w:t>
      </w:r>
    </w:p>
    <w:p w14:paraId="58B200D5" w14:textId="5960FF5C" w:rsidR="008C6AC7" w:rsidRDefault="008C6AC7" w:rsidP="008C6AC7">
      <w:pPr>
        <w:spacing w:after="0" w:line="240" w:lineRule="auto"/>
        <w:jc w:val="center"/>
      </w:pPr>
      <w:r>
        <w:rPr>
          <w:rFonts w:ascii="Arial" w:hAnsi="Arial" w:cs="Arial"/>
          <w:b/>
          <w:bCs/>
          <w:color w:val="000000"/>
          <w:sz w:val="18"/>
          <w:szCs w:val="18"/>
        </w:rPr>
        <w:t>2</w:t>
      </w:r>
      <w:r w:rsidR="00EB4857">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0AA457EE" w14:textId="77777777" w:rsidTr="00986BB8">
        <w:tc>
          <w:tcPr>
            <w:tcW w:w="0" w:type="auto"/>
            <w:tcMar>
              <w:top w:w="0" w:type="auto"/>
              <w:bottom w:w="0" w:type="auto"/>
            </w:tcMar>
          </w:tcPr>
          <w:p w14:paraId="3FD6CE0F" w14:textId="77777777" w:rsidR="008C6AC7" w:rsidRDefault="008C6AC7" w:rsidP="00986BB8">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8C6AC7" w14:paraId="533880CF" w14:textId="77777777" w:rsidTr="00986BB8">
              <w:tc>
                <w:tcPr>
                  <w:tcW w:w="0" w:type="auto"/>
                  <w:tcMar>
                    <w:top w:w="0" w:type="auto"/>
                    <w:bottom w:w="0" w:type="auto"/>
                  </w:tcMar>
                </w:tcPr>
                <w:p w14:paraId="2EABF7C2"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pridobitev posla ali</w:t>
                  </w:r>
                </w:p>
                <w:p w14:paraId="164C8CF2"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1C7CDA0"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9281EF5" w14:textId="77777777" w:rsidR="008C6AC7" w:rsidRDefault="008C6AC7" w:rsidP="00AB6DFA">
                  <w:pPr>
                    <w:numPr>
                      <w:ilvl w:val="0"/>
                      <w:numId w:val="10"/>
                    </w:numPr>
                    <w:jc w:val="both"/>
                    <w:rPr>
                      <w:rFonts w:ascii="Arial" w:hAnsi="Arial" w:cs="Arial"/>
                      <w:color w:val="000000"/>
                      <w:sz w:val="18"/>
                      <w:szCs w:val="18"/>
                    </w:rPr>
                  </w:pPr>
                  <w:r>
                    <w:rPr>
                      <w:rFonts w:ascii="Arial" w:hAnsi="Arial" w:cs="Arial"/>
                      <w:color w:val="000000"/>
                      <w:sz w:val="18"/>
                      <w:szCs w:val="18"/>
                    </w:rPr>
                    <w:lastRenderedPageBreak/>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39B25CF1" w14:textId="77777777" w:rsidR="008C6AC7" w:rsidRDefault="008C6AC7" w:rsidP="00986BB8">
            <w:pPr>
              <w:spacing w:before="225" w:after="225"/>
              <w:jc w:val="both"/>
            </w:pPr>
            <w:r>
              <w:rPr>
                <w:rFonts w:ascii="Arial" w:hAnsi="Arial" w:cs="Arial"/>
                <w:color w:val="000000"/>
                <w:sz w:val="18"/>
                <w:szCs w:val="18"/>
              </w:rPr>
              <w:t>je pogodba nična.</w:t>
            </w:r>
          </w:p>
        </w:tc>
      </w:tr>
    </w:tbl>
    <w:p w14:paraId="5DCDF8C9" w14:textId="77777777" w:rsidR="008C6AC7" w:rsidRDefault="008C6AC7" w:rsidP="008C6AC7">
      <w:pPr>
        <w:spacing w:before="225" w:after="225" w:line="240" w:lineRule="auto"/>
        <w:jc w:val="both"/>
      </w:pPr>
      <w:r>
        <w:rPr>
          <w:rFonts w:ascii="Arial" w:hAnsi="Arial" w:cs="Arial"/>
          <w:b/>
          <w:bCs/>
          <w:color w:val="000000"/>
          <w:sz w:val="18"/>
          <w:szCs w:val="18"/>
        </w:rPr>
        <w:t>XV. REŠEVANJE SPOROV</w:t>
      </w:r>
    </w:p>
    <w:p w14:paraId="41CE211E" w14:textId="76329E0A" w:rsidR="008C6AC7" w:rsidRDefault="008C6AC7" w:rsidP="008C6AC7">
      <w:pPr>
        <w:spacing w:after="0" w:line="240" w:lineRule="auto"/>
        <w:jc w:val="center"/>
      </w:pPr>
      <w:r>
        <w:rPr>
          <w:rFonts w:ascii="Arial" w:hAnsi="Arial" w:cs="Arial"/>
          <w:b/>
          <w:bCs/>
          <w:color w:val="000000"/>
          <w:sz w:val="18"/>
          <w:szCs w:val="18"/>
        </w:rPr>
        <w:t>2</w:t>
      </w:r>
      <w:r w:rsidR="00EB4857">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7CE5F7E1" w14:textId="77777777" w:rsidTr="00986BB8">
        <w:tc>
          <w:tcPr>
            <w:tcW w:w="0" w:type="auto"/>
            <w:tcMar>
              <w:top w:w="0" w:type="auto"/>
              <w:bottom w:w="0" w:type="auto"/>
            </w:tcMar>
          </w:tcPr>
          <w:p w14:paraId="1BD95D88" w14:textId="77777777" w:rsidR="008C6AC7" w:rsidRDefault="008C6AC7" w:rsidP="00986BB8">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D636BE6" w14:textId="77777777" w:rsidR="008C6AC7" w:rsidRDefault="008C6AC7" w:rsidP="008C6AC7">
      <w:pPr>
        <w:spacing w:before="225" w:after="225" w:line="240" w:lineRule="auto"/>
        <w:jc w:val="both"/>
      </w:pPr>
      <w:r>
        <w:rPr>
          <w:rFonts w:ascii="Arial" w:hAnsi="Arial" w:cs="Arial"/>
          <w:b/>
          <w:bCs/>
          <w:color w:val="000000"/>
          <w:sz w:val="18"/>
          <w:szCs w:val="18"/>
        </w:rPr>
        <w:t>XVI. KONČNE DOLOČBE</w:t>
      </w:r>
    </w:p>
    <w:p w14:paraId="0A2F2575" w14:textId="219B77ED" w:rsidR="008C6AC7" w:rsidRDefault="008C6AC7" w:rsidP="008C6AC7">
      <w:pPr>
        <w:spacing w:after="0" w:line="240" w:lineRule="auto"/>
        <w:jc w:val="center"/>
      </w:pPr>
      <w:r>
        <w:rPr>
          <w:rFonts w:ascii="Arial" w:hAnsi="Arial" w:cs="Arial"/>
          <w:b/>
          <w:bCs/>
          <w:color w:val="000000"/>
          <w:sz w:val="18"/>
          <w:szCs w:val="18"/>
        </w:rPr>
        <w:t>2</w:t>
      </w:r>
      <w:r w:rsidR="00EB4857">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24A157F9" w14:textId="77777777" w:rsidTr="00986BB8">
        <w:tc>
          <w:tcPr>
            <w:tcW w:w="0" w:type="auto"/>
            <w:tcMar>
              <w:top w:w="0" w:type="auto"/>
              <w:bottom w:w="0" w:type="auto"/>
            </w:tcMar>
          </w:tcPr>
          <w:p w14:paraId="4DBCB73F" w14:textId="77777777" w:rsidR="008C6AC7" w:rsidRDefault="008C6AC7" w:rsidP="00986BB8">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5BCEB923" w14:textId="77777777" w:rsidR="008C6AC7" w:rsidRDefault="008C6AC7" w:rsidP="00986BB8">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014E6DA" w14:textId="7DC1E925" w:rsidR="00AB6DFA" w:rsidRDefault="00AB6DFA">
      <w:pPr>
        <w:rPr>
          <w:rFonts w:ascii="Arial" w:hAnsi="Arial" w:cs="Arial"/>
          <w:b/>
          <w:bCs/>
          <w:color w:val="000000"/>
          <w:sz w:val="18"/>
          <w:szCs w:val="18"/>
        </w:rPr>
      </w:pPr>
    </w:p>
    <w:p w14:paraId="5CB8A048" w14:textId="1FEA06D5" w:rsidR="008C6AC7" w:rsidRDefault="008C6AC7" w:rsidP="008C6AC7">
      <w:pPr>
        <w:spacing w:after="0" w:line="240" w:lineRule="auto"/>
        <w:jc w:val="center"/>
      </w:pPr>
      <w:r>
        <w:rPr>
          <w:rFonts w:ascii="Arial" w:hAnsi="Arial" w:cs="Arial"/>
          <w:b/>
          <w:bCs/>
          <w:color w:val="000000"/>
          <w:sz w:val="18"/>
          <w:szCs w:val="18"/>
        </w:rPr>
        <w:t>2</w:t>
      </w:r>
      <w:r w:rsidR="00EB4857">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6AC7" w14:paraId="504DB1EB" w14:textId="77777777" w:rsidTr="00986BB8">
        <w:tc>
          <w:tcPr>
            <w:tcW w:w="0" w:type="auto"/>
            <w:tcMar>
              <w:top w:w="0" w:type="auto"/>
              <w:bottom w:w="0" w:type="auto"/>
            </w:tcMar>
          </w:tcPr>
          <w:p w14:paraId="31E9C62B" w14:textId="77777777" w:rsidR="008C6AC7" w:rsidRDefault="008C6AC7" w:rsidP="00986BB8">
            <w:pPr>
              <w:spacing w:before="225" w:after="225"/>
              <w:jc w:val="both"/>
              <w:rPr>
                <w:rFonts w:ascii="Arial" w:hAnsi="Arial" w:cs="Arial"/>
                <w:color w:val="000000"/>
                <w:sz w:val="18"/>
                <w:szCs w:val="18"/>
              </w:rPr>
            </w:pPr>
            <w:r w:rsidRPr="00A54B2F">
              <w:rPr>
                <w:rFonts w:ascii="Arial" w:hAnsi="Arial" w:cs="Arial"/>
                <w:color w:val="000000"/>
                <w:sz w:val="18"/>
                <w:szCs w:val="18"/>
              </w:rPr>
              <w:t>Pogodba je sklenjena, ko jo podpišeta obe pogodbeni stranki in potem, ko dobavitelj naročniku predloži ustrezno zavarovanje za dobro izvedbo pogodbenih obveznosti, skladno določili te pogodbe. Pogodba velja do izpolnitve vseh pogodbenih obveznosti.</w:t>
            </w:r>
          </w:p>
          <w:p w14:paraId="70643B8E" w14:textId="1815AC5D" w:rsidR="008C6AC7" w:rsidRDefault="008C6AC7" w:rsidP="00986BB8">
            <w:pPr>
              <w:spacing w:before="225" w:after="225"/>
              <w:jc w:val="both"/>
            </w:pPr>
            <w:r>
              <w:rPr>
                <w:rFonts w:ascii="Arial" w:hAnsi="Arial" w:cs="Arial"/>
                <w:color w:val="000000"/>
                <w:sz w:val="18"/>
                <w:szCs w:val="18"/>
              </w:rPr>
              <w:t xml:space="preserve">Pogodba je sestavljena in podpisana v </w:t>
            </w:r>
            <w:r w:rsidR="00822E65">
              <w:rPr>
                <w:rFonts w:ascii="Arial" w:hAnsi="Arial" w:cs="Arial"/>
                <w:color w:val="000000"/>
                <w:sz w:val="18"/>
                <w:szCs w:val="18"/>
              </w:rPr>
              <w:t xml:space="preserve">dveh </w:t>
            </w:r>
            <w:r>
              <w:rPr>
                <w:rFonts w:ascii="Arial" w:hAnsi="Arial" w:cs="Arial"/>
                <w:color w:val="000000"/>
                <w:sz w:val="18"/>
                <w:szCs w:val="18"/>
              </w:rPr>
              <w:t>(</w:t>
            </w:r>
            <w:r w:rsidR="00822E65">
              <w:rPr>
                <w:rFonts w:ascii="Arial" w:hAnsi="Arial" w:cs="Arial"/>
                <w:color w:val="000000"/>
                <w:sz w:val="18"/>
                <w:szCs w:val="18"/>
              </w:rPr>
              <w:t>2</w:t>
            </w:r>
            <w:r>
              <w:rPr>
                <w:rFonts w:ascii="Arial" w:hAnsi="Arial" w:cs="Arial"/>
                <w:color w:val="000000"/>
                <w:sz w:val="18"/>
                <w:szCs w:val="18"/>
              </w:rPr>
              <w:t xml:space="preserve">) enakih izvodih, od katerih </w:t>
            </w:r>
            <w:r w:rsidR="00822E65">
              <w:rPr>
                <w:rFonts w:ascii="Arial" w:hAnsi="Arial" w:cs="Arial"/>
                <w:color w:val="000000"/>
                <w:sz w:val="18"/>
                <w:szCs w:val="18"/>
              </w:rPr>
              <w:t>prejme vsaka pogodbena stranka po en (1) izvod.</w:t>
            </w:r>
          </w:p>
        </w:tc>
      </w:tr>
    </w:tbl>
    <w:p w14:paraId="4FAF5D76" w14:textId="77777777" w:rsidR="008C6AC7" w:rsidRDefault="008C6AC7" w:rsidP="008C6AC7">
      <w:pPr>
        <w:spacing w:before="975" w:after="225" w:line="240" w:lineRule="auto"/>
        <w:jc w:val="both"/>
      </w:pPr>
      <w:r>
        <w:rPr>
          <w:rFonts w:ascii="Arial" w:hAnsi="Arial" w:cs="Arial"/>
          <w:color w:val="000000"/>
          <w:sz w:val="18"/>
          <w:szCs w:val="18"/>
        </w:rPr>
        <w:t>V/na ________________, dne ________________</w:t>
      </w:r>
    </w:p>
    <w:p w14:paraId="6E60B155" w14:textId="77777777" w:rsidR="00F457A5" w:rsidRPr="00324FE3" w:rsidRDefault="00F457A5" w:rsidP="00F457A5">
      <w:pPr>
        <w:rPr>
          <w:rFonts w:ascii="Arial" w:hAnsi="Arial" w:cs="Arial"/>
          <w:color w:val="000000" w:themeColor="text1"/>
          <w:sz w:val="18"/>
          <w:szCs w:val="18"/>
        </w:rPr>
      </w:pPr>
    </w:p>
    <w:sectPr w:rsidR="00F457A5" w:rsidRPr="00324FE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987ED" w14:textId="77777777" w:rsidR="00983932" w:rsidRDefault="00983932" w:rsidP="006975C6">
      <w:pPr>
        <w:spacing w:after="0" w:line="240" w:lineRule="auto"/>
      </w:pPr>
      <w:r>
        <w:separator/>
      </w:r>
    </w:p>
  </w:endnote>
  <w:endnote w:type="continuationSeparator" w:id="0">
    <w:p w14:paraId="725EB417" w14:textId="77777777" w:rsidR="00983932" w:rsidRDefault="0098393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MT">
    <w:altName w:val="Arial"/>
    <w:panose1 w:val="020B0604020202020204"/>
    <w:charset w:val="01"/>
    <w:family w:val="swiss"/>
    <w:pitch w:val="variable"/>
  </w:font>
  <w:font w:name="TTE203B490t00">
    <w:altName w:val="Arial"/>
    <w:panose1 w:val="020B0604020202020204"/>
    <w:charset w:val="00"/>
    <w:family w:val="swiss"/>
    <w:notTrueType/>
    <w:pitch w:val="default"/>
    <w:sig w:usb0="00000003" w:usb1="00000000" w:usb2="00000000" w:usb3="00000000" w:csb0="00000001" w:csb1="00000000"/>
  </w:font>
  <w:font w:name="Calibri-Bold">
    <w:altName w:val="Calibri"/>
    <w:panose1 w:val="020B0604020202020204"/>
    <w:charset w:val="00"/>
    <w:family w:val="roman"/>
    <w:notTrueType/>
    <w:pitch w:val="default"/>
  </w:font>
  <w:font w:name="Segoe UI">
    <w:panose1 w:val="020B0604020202020204"/>
    <w:charset w:val="00"/>
    <w:family w:val="swiss"/>
    <w:pitch w:val="variable"/>
    <w:sig w:usb0="E4002EFF" w:usb1="C000E47F" w:usb2="00000009" w:usb3="00000000" w:csb0="000001FF" w:csb1="00000000"/>
  </w:font>
  <w:font w:name="OCR A Extended">
    <w:panose1 w:val="020B0604020202020204"/>
    <w:charset w:val="00"/>
    <w:family w:val="moder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192C5" w14:textId="77777777" w:rsidR="00592679" w:rsidRPr="0086756A" w:rsidRDefault="00592679" w:rsidP="001F41B1">
    <w:pPr>
      <w:pStyle w:val="Footer"/>
      <w:shd w:val="clear" w:color="auto" w:fill="FFFFFF" w:themeFill="background1"/>
      <w:ind w:left="7513"/>
      <w:jc w:val="center"/>
      <w:rPr>
        <w:rFonts w:ascii="Arial" w:hAnsi="Arial" w:cs="Arial"/>
        <w:sz w:val="10"/>
        <w:szCs w:val="10"/>
      </w:rPr>
    </w:pPr>
  </w:p>
  <w:p w14:paraId="35185567" w14:textId="77777777" w:rsidR="00592679" w:rsidRPr="00261B06" w:rsidRDefault="00000000" w:rsidP="001F41B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592679" w:rsidRPr="00261B06">
          <w:rPr>
            <w:rFonts w:ascii="Arial" w:hAnsi="Arial" w:cs="Arial"/>
            <w:sz w:val="18"/>
            <w:szCs w:val="18"/>
          </w:rPr>
          <w:fldChar w:fldCharType="begin"/>
        </w:r>
        <w:r w:rsidR="00592679" w:rsidRPr="00261B06">
          <w:rPr>
            <w:rFonts w:ascii="Arial" w:hAnsi="Arial" w:cs="Arial"/>
            <w:sz w:val="18"/>
            <w:szCs w:val="18"/>
          </w:rPr>
          <w:instrText xml:space="preserve"> PAGE   \* MERGEFORMAT </w:instrText>
        </w:r>
        <w:r w:rsidR="00592679" w:rsidRPr="00261B06">
          <w:rPr>
            <w:rFonts w:ascii="Arial" w:hAnsi="Arial" w:cs="Arial"/>
            <w:sz w:val="18"/>
            <w:szCs w:val="18"/>
          </w:rPr>
          <w:fldChar w:fldCharType="separate"/>
        </w:r>
        <w:r w:rsidR="00592679">
          <w:rPr>
            <w:rFonts w:ascii="Arial" w:hAnsi="Arial" w:cs="Arial"/>
            <w:noProof/>
            <w:sz w:val="18"/>
            <w:szCs w:val="18"/>
          </w:rPr>
          <w:t>4</w:t>
        </w:r>
        <w:r w:rsidR="00592679" w:rsidRPr="00261B06">
          <w:rPr>
            <w:rFonts w:ascii="Arial" w:hAnsi="Arial" w:cs="Arial"/>
            <w:noProof/>
            <w:sz w:val="18"/>
            <w:szCs w:val="18"/>
          </w:rPr>
          <w:fldChar w:fldCharType="end"/>
        </w:r>
      </w:sdtContent>
    </w:sdt>
  </w:p>
  <w:p w14:paraId="01910EFD" w14:textId="1AA92CCB" w:rsidR="00592679" w:rsidRDefault="00592679" w:rsidP="001F41B1">
    <w:pPr>
      <w:pStyle w:val="Footer"/>
      <w:jc w:val="center"/>
      <w:rPr>
        <w:rFonts w:ascii="Arial" w:hAnsi="Arial" w:cs="Arial"/>
        <w:sz w:val="18"/>
        <w:szCs w:val="18"/>
      </w:rPr>
    </w:pPr>
    <w:r>
      <w:rPr>
        <w:rFonts w:ascii="Arial" w:hAnsi="Arial" w:cs="Arial"/>
        <w:sz w:val="18"/>
        <w:szCs w:val="18"/>
      </w:rPr>
      <w:t>RAZPISNA DOKUMENTACIJA</w:t>
    </w:r>
  </w:p>
  <w:p w14:paraId="34F8A6B9" w14:textId="77777777" w:rsidR="00592679" w:rsidRDefault="00592679" w:rsidP="001F41B1">
    <w:pPr>
      <w:pStyle w:val="Footer"/>
      <w:jc w:val="center"/>
      <w:rPr>
        <w:rFonts w:ascii="Arial" w:hAnsi="Arial" w:cs="Arial"/>
        <w:sz w:val="18"/>
        <w:szCs w:val="18"/>
      </w:rPr>
    </w:pPr>
  </w:p>
  <w:p w14:paraId="06EAC742" w14:textId="105B6149" w:rsidR="00592679" w:rsidRPr="00D177DB" w:rsidRDefault="00592679" w:rsidP="00D177DB">
    <w:pPr>
      <w:pStyle w:val="Footer"/>
      <w:jc w:val="center"/>
      <w:rPr>
        <w:rFonts w:ascii="Arial" w:hAnsi="Arial" w:cs="Arial"/>
        <w:b/>
        <w:bCs/>
        <w:sz w:val="18"/>
        <w:szCs w:val="18"/>
      </w:rPr>
    </w:pPr>
    <w:r w:rsidRPr="003B3361">
      <w:rPr>
        <w:rFonts w:ascii="Arial" w:hAnsi="Arial" w:cs="Arial"/>
        <w:b/>
        <w:bCs/>
        <w:sz w:val="18"/>
        <w:szCs w:val="18"/>
      </w:rPr>
      <w:t>Nakup gasilskega vozila za gašenje gozdnih požarov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14B65" w14:textId="77777777" w:rsidR="00592679" w:rsidRDefault="00592679" w:rsidP="003972BC">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DE25" w14:textId="77777777" w:rsidR="00592679" w:rsidRDefault="00592679" w:rsidP="003972BC">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8920" w14:textId="77777777" w:rsidR="00592679" w:rsidRDefault="00592679" w:rsidP="003972BC">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68B7E" w14:textId="77777777" w:rsidR="00592679" w:rsidRDefault="00592679" w:rsidP="003972BC">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34CC4" w14:textId="77777777" w:rsidR="00592679" w:rsidRDefault="00592679" w:rsidP="003972BC">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40D6" w14:textId="77777777" w:rsidR="00592679" w:rsidRDefault="00592679" w:rsidP="003972BC">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06689" w14:textId="77777777" w:rsidR="00983932" w:rsidRDefault="00983932" w:rsidP="006975C6">
      <w:pPr>
        <w:spacing w:after="0" w:line="240" w:lineRule="auto"/>
      </w:pPr>
      <w:r>
        <w:separator/>
      </w:r>
    </w:p>
  </w:footnote>
  <w:footnote w:type="continuationSeparator" w:id="0">
    <w:p w14:paraId="344A7B30" w14:textId="77777777" w:rsidR="00983932" w:rsidRDefault="0098393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134"/>
      <w:gridCol w:w="4536"/>
      <w:gridCol w:w="3400"/>
    </w:tblGrid>
    <w:tr w:rsidR="00592679" w:rsidRPr="006F1DA5" w14:paraId="08789FBA" w14:textId="77777777" w:rsidTr="00986BB8">
      <w:trPr>
        <w:trHeight w:val="1268"/>
      </w:trPr>
      <w:tc>
        <w:tcPr>
          <w:tcW w:w="1134" w:type="dxa"/>
        </w:tcPr>
        <w:p w14:paraId="522237B5" w14:textId="77777777" w:rsidR="00592679" w:rsidRPr="006F1DA5" w:rsidRDefault="00592679" w:rsidP="0061444B">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800" behindDoc="0" locked="0" layoutInCell="1" allowOverlap="1" wp14:anchorId="52F82491" wp14:editId="149FAB84">
                <wp:simplePos x="0" y="0"/>
                <wp:positionH relativeFrom="page">
                  <wp:posOffset>-63841</wp:posOffset>
                </wp:positionH>
                <wp:positionV relativeFrom="paragraph">
                  <wp:posOffset>-38816</wp:posOffset>
                </wp:positionV>
                <wp:extent cx="671208" cy="804913"/>
                <wp:effectExtent l="0" t="0" r="190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71208" cy="804913"/>
                        </a:xfrm>
                        <a:prstGeom prst="rect">
                          <a:avLst/>
                        </a:prstGeom>
                      </pic:spPr>
                    </pic:pic>
                  </a:graphicData>
                </a:graphic>
                <wp14:sizeRelH relativeFrom="page">
                  <wp14:pctWidth>0</wp14:pctWidth>
                </wp14:sizeRelH>
                <wp14:sizeRelV relativeFrom="page">
                  <wp14:pctHeight>0</wp14:pctHeight>
                </wp14:sizeRelV>
              </wp:anchor>
            </w:drawing>
          </w:r>
        </w:p>
      </w:tc>
      <w:tc>
        <w:tcPr>
          <w:tcW w:w="4536" w:type="dxa"/>
        </w:tcPr>
        <w:p w14:paraId="05BFF8A5" w14:textId="77777777" w:rsidR="00592679" w:rsidRDefault="00592679" w:rsidP="0061444B">
          <w:pPr>
            <w:pStyle w:val="Header"/>
            <w:rPr>
              <w:rFonts w:ascii="Arial" w:hAnsi="Arial" w:cs="Arial"/>
              <w:b/>
              <w:color w:val="000000" w:themeColor="text1"/>
              <w:sz w:val="16"/>
              <w:szCs w:val="16"/>
            </w:rPr>
          </w:pPr>
          <w:r w:rsidRPr="00885610">
            <w:rPr>
              <w:rFonts w:ascii="Arial" w:hAnsi="Arial" w:cs="Arial"/>
              <w:b/>
              <w:color w:val="000000" w:themeColor="text1"/>
              <w:sz w:val="16"/>
              <w:szCs w:val="16"/>
            </w:rPr>
            <w:t xml:space="preserve">JAVNI ZAVOD GASILSKA BRIGADA KOPER </w:t>
          </w:r>
        </w:p>
        <w:p w14:paraId="30B275E9" w14:textId="77777777" w:rsidR="00592679" w:rsidRDefault="00592679" w:rsidP="0061444B">
          <w:pPr>
            <w:pStyle w:val="Header"/>
            <w:rPr>
              <w:rFonts w:ascii="Arial" w:hAnsi="Arial" w:cs="Arial"/>
              <w:b/>
              <w:color w:val="000000" w:themeColor="text1"/>
              <w:sz w:val="16"/>
              <w:szCs w:val="16"/>
            </w:rPr>
          </w:pPr>
          <w:r w:rsidRPr="00885610">
            <w:rPr>
              <w:rFonts w:ascii="Arial" w:hAnsi="Arial" w:cs="Arial"/>
              <w:b/>
              <w:color w:val="000000" w:themeColor="text1"/>
              <w:sz w:val="16"/>
              <w:szCs w:val="16"/>
            </w:rPr>
            <w:t xml:space="preserve">ENTE PUBBLICO VIGILI DEL FUOCO, CAPODISTRIA </w:t>
          </w:r>
        </w:p>
        <w:p w14:paraId="49622650" w14:textId="77777777" w:rsidR="00592679" w:rsidRPr="00356094" w:rsidRDefault="00592679" w:rsidP="0061444B">
          <w:pPr>
            <w:pStyle w:val="Header"/>
            <w:rPr>
              <w:rFonts w:ascii="Arial" w:hAnsi="Arial" w:cs="Arial"/>
              <w:color w:val="000000" w:themeColor="text1"/>
              <w:sz w:val="16"/>
              <w:szCs w:val="16"/>
            </w:rPr>
          </w:pPr>
          <w:r w:rsidRPr="00885610">
            <w:rPr>
              <w:rFonts w:ascii="Arial" w:hAnsi="Arial" w:cs="Arial"/>
              <w:color w:val="000000" w:themeColor="text1"/>
              <w:sz w:val="16"/>
              <w:szCs w:val="16"/>
            </w:rPr>
            <w:t xml:space="preserve">Ljubljanska cesta 6, 6000 Koper - Capodistria </w:t>
          </w:r>
        </w:p>
        <w:p w14:paraId="5564AD84" w14:textId="77777777" w:rsidR="00592679" w:rsidRPr="00E56652" w:rsidRDefault="00592679" w:rsidP="0061444B">
          <w:pPr>
            <w:pStyle w:val="Header"/>
            <w:rPr>
              <w:rFonts w:ascii="Arial" w:hAnsi="Arial" w:cs="Arial"/>
              <w:color w:val="000000" w:themeColor="text1"/>
              <w:sz w:val="16"/>
              <w:szCs w:val="16"/>
            </w:rPr>
          </w:pPr>
          <w:r w:rsidRPr="00E56652">
            <w:rPr>
              <w:rFonts w:ascii="Arial" w:hAnsi="Arial" w:cs="Arial"/>
              <w:color w:val="000000" w:themeColor="text1"/>
              <w:sz w:val="16"/>
              <w:szCs w:val="16"/>
            </w:rPr>
            <w:t xml:space="preserve">Splet: </w:t>
          </w:r>
          <w:r w:rsidRPr="00885610">
            <w:rPr>
              <w:rFonts w:ascii="Arial" w:hAnsi="Arial" w:cs="Arial"/>
              <w:color w:val="000000" w:themeColor="text1"/>
              <w:sz w:val="16"/>
              <w:szCs w:val="16"/>
            </w:rPr>
            <w:t>https://www.gb-koper.si</w:t>
          </w:r>
        </w:p>
        <w:p w14:paraId="126194B8" w14:textId="77777777" w:rsidR="00592679" w:rsidRPr="006F1DA5" w:rsidRDefault="00592679" w:rsidP="0061444B">
          <w:pPr>
            <w:pStyle w:val="Header"/>
            <w:rPr>
              <w:rFonts w:ascii="Arial" w:hAnsi="Arial" w:cs="Arial"/>
              <w:b/>
              <w:color w:val="000000" w:themeColor="text1"/>
            </w:rPr>
          </w:pPr>
          <w:r w:rsidRPr="00356094">
            <w:rPr>
              <w:rFonts w:ascii="Arial" w:hAnsi="Arial" w:cs="Arial"/>
              <w:color w:val="000000" w:themeColor="text1"/>
              <w:sz w:val="16"/>
              <w:szCs w:val="16"/>
            </w:rPr>
            <w:t xml:space="preserve">Email: </w:t>
          </w:r>
          <w:r w:rsidRPr="00885610">
            <w:rPr>
              <w:rFonts w:ascii="Arial" w:hAnsi="Arial" w:cs="Arial"/>
              <w:color w:val="000000" w:themeColor="text1"/>
              <w:sz w:val="16"/>
              <w:szCs w:val="16"/>
            </w:rPr>
            <w:t>info@gb-koper.si</w:t>
          </w:r>
        </w:p>
      </w:tc>
      <w:tc>
        <w:tcPr>
          <w:tcW w:w="3400" w:type="dxa"/>
        </w:tcPr>
        <w:p w14:paraId="449322AC" w14:textId="77777777" w:rsidR="00592679" w:rsidRDefault="00592679" w:rsidP="0061444B">
          <w:pPr>
            <w:rPr>
              <w:rFonts w:ascii="Times New Roman" w:hAnsi="Times New Roman"/>
            </w:rPr>
          </w:pPr>
          <w:r>
            <w:fldChar w:fldCharType="begin"/>
          </w:r>
          <w:r>
            <w:instrText xml:space="preserve"> INCLUDEPICTURE "http://www.eu-skladi.si/kohezija-do-2013/2014-2020/dokumenti/2014-2020/Logo_EKP_kohezijski_sklad_SLO_slogan.jpg" \* MERGEFORMATINET </w:instrText>
          </w:r>
          <w:r>
            <w:fldChar w:fldCharType="end"/>
          </w:r>
        </w:p>
        <w:p w14:paraId="5BA5F36E" w14:textId="77777777" w:rsidR="00592679" w:rsidRPr="006F1DA5" w:rsidRDefault="00592679" w:rsidP="0061444B">
          <w:pPr>
            <w:pStyle w:val="Header"/>
            <w:rPr>
              <w:rFonts w:ascii="Arial" w:hAnsi="Arial" w:cs="Arial"/>
              <w:b/>
              <w:color w:val="000000" w:themeColor="text1"/>
            </w:rPr>
          </w:pPr>
        </w:p>
      </w:tc>
    </w:tr>
  </w:tbl>
  <w:p w14:paraId="1694511B" w14:textId="77777777" w:rsidR="00592679" w:rsidRPr="00E350FC" w:rsidRDefault="00592679" w:rsidP="0061444B">
    <w:pPr>
      <w:pStyle w:val="Header"/>
      <w:rPr>
        <w:rFonts w:ascii="Calibri Light" w:hAnsi="Calibri Light" w:cs="Calibri Light"/>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3B07A4D"/>
    <w:multiLevelType w:val="hybridMultilevel"/>
    <w:tmpl w:val="B87AC21C"/>
    <w:lvl w:ilvl="0" w:tplc="50FE8686">
      <w:start w:val="1"/>
      <w:numFmt w:val="bullet"/>
      <w:lvlText w:val=""/>
      <w:lvlJc w:val="left"/>
      <w:pPr>
        <w:ind w:left="1065" w:hanging="360"/>
      </w:pPr>
      <w:rPr>
        <w:rFonts w:ascii="Wingdings" w:hAnsi="Wingdings" w:hint="default"/>
        <w:b w:val="0"/>
        <w:i w:val="0"/>
        <w:strike w:val="0"/>
        <w:dstrike w:val="0"/>
        <w:color w:val="000000"/>
        <w:sz w:val="18"/>
        <w:szCs w:val="18"/>
        <w:u w:val="none" w:color="000000"/>
        <w:bdr w:val="none" w:sz="0" w:space="0" w:color="auto"/>
        <w:shd w:val="clear" w:color="auto" w:fill="auto"/>
        <w:vertAlign w:val="baseline"/>
      </w:rPr>
    </w:lvl>
    <w:lvl w:ilvl="1" w:tplc="3454C30C">
      <w:start w:val="1"/>
      <w:numFmt w:val="bullet"/>
      <w:lvlText w:val="o"/>
      <w:lvlJc w:val="left"/>
      <w:pPr>
        <w:ind w:left="11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7F0DB7A">
      <w:start w:val="1"/>
      <w:numFmt w:val="bullet"/>
      <w:lvlText w:val="▪"/>
      <w:lvlJc w:val="left"/>
      <w:pPr>
        <w:ind w:left="18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06C732E">
      <w:start w:val="1"/>
      <w:numFmt w:val="bullet"/>
      <w:lvlText w:val="•"/>
      <w:lvlJc w:val="left"/>
      <w:pPr>
        <w:ind w:left="26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6D0C0C2">
      <w:start w:val="1"/>
      <w:numFmt w:val="bullet"/>
      <w:lvlText w:val="o"/>
      <w:lvlJc w:val="left"/>
      <w:pPr>
        <w:ind w:left="33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774A024">
      <w:start w:val="1"/>
      <w:numFmt w:val="bullet"/>
      <w:lvlText w:val="▪"/>
      <w:lvlJc w:val="left"/>
      <w:pPr>
        <w:ind w:left="40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20F060">
      <w:start w:val="1"/>
      <w:numFmt w:val="bullet"/>
      <w:lvlText w:val="•"/>
      <w:lvlJc w:val="left"/>
      <w:pPr>
        <w:ind w:left="47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867716">
      <w:start w:val="1"/>
      <w:numFmt w:val="bullet"/>
      <w:lvlText w:val="o"/>
      <w:lvlJc w:val="left"/>
      <w:pPr>
        <w:ind w:left="54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8E0883E">
      <w:start w:val="1"/>
      <w:numFmt w:val="bullet"/>
      <w:lvlText w:val="▪"/>
      <w:lvlJc w:val="left"/>
      <w:pPr>
        <w:ind w:left="62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BC221E7"/>
    <w:multiLevelType w:val="hybridMultilevel"/>
    <w:tmpl w:val="4390700A"/>
    <w:lvl w:ilvl="0" w:tplc="0EC4D36A">
      <w:numFmt w:val="bullet"/>
      <w:lvlText w:val="-"/>
      <w:lvlJc w:val="left"/>
      <w:pPr>
        <w:ind w:left="720" w:hanging="360"/>
      </w:pPr>
      <w:rPr>
        <w:rFonts w:ascii="Arial Narrow" w:eastAsia="Times New Roman" w:hAnsi="Arial Narrow" w:cs="Times New Roman" w:hint="default"/>
        <w:sz w:val="18"/>
        <w:szCs w:val="18"/>
      </w:rPr>
    </w:lvl>
    <w:lvl w:ilvl="1" w:tplc="5EF8DB62">
      <w:start w:val="1"/>
      <w:numFmt w:val="bullet"/>
      <w:lvlText w:val="o"/>
      <w:lvlJc w:val="left"/>
      <w:pPr>
        <w:ind w:left="1440" w:hanging="360"/>
      </w:pPr>
      <w:rPr>
        <w:rFonts w:ascii="Courier New" w:hAnsi="Courier New" w:cs="Courier New" w:hint="default"/>
      </w:rPr>
    </w:lvl>
    <w:lvl w:ilvl="2" w:tplc="FC0846C2">
      <w:start w:val="1"/>
      <w:numFmt w:val="bullet"/>
      <w:lvlText w:val=""/>
      <w:lvlJc w:val="left"/>
      <w:pPr>
        <w:ind w:left="2160" w:hanging="360"/>
      </w:pPr>
      <w:rPr>
        <w:rFonts w:ascii="Wingdings" w:hAnsi="Wingdings" w:cs="Wingdings" w:hint="default"/>
      </w:rPr>
    </w:lvl>
    <w:lvl w:ilvl="3" w:tplc="D9B4782C">
      <w:start w:val="1"/>
      <w:numFmt w:val="bullet"/>
      <w:lvlText w:val=""/>
      <w:lvlJc w:val="left"/>
      <w:pPr>
        <w:ind w:left="2880" w:hanging="360"/>
      </w:pPr>
      <w:rPr>
        <w:rFonts w:ascii="Symbol" w:hAnsi="Symbol" w:cs="Symbol" w:hint="default"/>
      </w:rPr>
    </w:lvl>
    <w:lvl w:ilvl="4" w:tplc="ADDC4540">
      <w:start w:val="1"/>
      <w:numFmt w:val="bullet"/>
      <w:lvlText w:val="o"/>
      <w:lvlJc w:val="left"/>
      <w:pPr>
        <w:ind w:left="3600" w:hanging="360"/>
      </w:pPr>
      <w:rPr>
        <w:rFonts w:ascii="Courier New" w:hAnsi="Courier New" w:cs="Courier New" w:hint="default"/>
      </w:rPr>
    </w:lvl>
    <w:lvl w:ilvl="5" w:tplc="2A9CFCCC">
      <w:start w:val="1"/>
      <w:numFmt w:val="bullet"/>
      <w:lvlText w:val=""/>
      <w:lvlJc w:val="left"/>
      <w:pPr>
        <w:ind w:left="4320" w:hanging="360"/>
      </w:pPr>
      <w:rPr>
        <w:rFonts w:ascii="Wingdings" w:hAnsi="Wingdings" w:cs="Wingdings" w:hint="default"/>
      </w:rPr>
    </w:lvl>
    <w:lvl w:ilvl="6" w:tplc="CFE29EC2">
      <w:start w:val="1"/>
      <w:numFmt w:val="bullet"/>
      <w:lvlText w:val=""/>
      <w:lvlJc w:val="left"/>
      <w:pPr>
        <w:ind w:left="5040" w:hanging="360"/>
      </w:pPr>
      <w:rPr>
        <w:rFonts w:ascii="Symbol" w:hAnsi="Symbol" w:cs="Symbol" w:hint="default"/>
      </w:rPr>
    </w:lvl>
    <w:lvl w:ilvl="7" w:tplc="05DAF8E0">
      <w:start w:val="1"/>
      <w:numFmt w:val="bullet"/>
      <w:lvlText w:val="o"/>
      <w:lvlJc w:val="left"/>
      <w:pPr>
        <w:ind w:left="5760" w:hanging="360"/>
      </w:pPr>
      <w:rPr>
        <w:rFonts w:ascii="Courier New" w:hAnsi="Courier New" w:cs="Courier New" w:hint="default"/>
      </w:rPr>
    </w:lvl>
    <w:lvl w:ilvl="8" w:tplc="3086D94E">
      <w:start w:val="1"/>
      <w:numFmt w:val="bullet"/>
      <w:lvlText w:val=""/>
      <w:lvlJc w:val="left"/>
      <w:pPr>
        <w:ind w:left="6480" w:hanging="360"/>
      </w:pPr>
      <w:rPr>
        <w:rFonts w:ascii="Wingdings" w:hAnsi="Wingdings" w:cs="Wingdings" w:hint="default"/>
      </w:rPr>
    </w:lvl>
  </w:abstractNum>
  <w:abstractNum w:abstractNumId="3" w15:restartNumberingAfterBreak="0">
    <w:nsid w:val="2019259D"/>
    <w:multiLevelType w:val="hybridMultilevel"/>
    <w:tmpl w:val="425420CC"/>
    <w:lvl w:ilvl="0" w:tplc="B2C813F0">
      <w:start w:val="1"/>
      <w:numFmt w:val="bullet"/>
      <w:lvlText w:val=""/>
      <w:lvlJc w:val="left"/>
      <w:pPr>
        <w:ind w:left="720" w:hanging="360"/>
      </w:pPr>
      <w:rPr>
        <w:rFonts w:ascii="Symbol" w:hAnsi="Symbol" w:cs="Symbol" w:hint="default"/>
        <w:sz w:val="18"/>
        <w:szCs w:val="18"/>
      </w:rPr>
    </w:lvl>
    <w:lvl w:ilvl="1" w:tplc="29DE8342">
      <w:start w:val="1"/>
      <w:numFmt w:val="bullet"/>
      <w:lvlText w:val="o"/>
      <w:lvlJc w:val="left"/>
      <w:pPr>
        <w:ind w:left="1440" w:hanging="360"/>
      </w:pPr>
      <w:rPr>
        <w:rFonts w:ascii="Courier New" w:hAnsi="Courier New" w:cs="Courier New" w:hint="default"/>
      </w:rPr>
    </w:lvl>
    <w:lvl w:ilvl="2" w:tplc="FD043F40">
      <w:start w:val="1"/>
      <w:numFmt w:val="bullet"/>
      <w:lvlText w:val=""/>
      <w:lvlJc w:val="left"/>
      <w:pPr>
        <w:ind w:left="2160" w:hanging="360"/>
      </w:pPr>
      <w:rPr>
        <w:rFonts w:ascii="Wingdings" w:hAnsi="Wingdings" w:cs="Wingdings" w:hint="default"/>
      </w:rPr>
    </w:lvl>
    <w:lvl w:ilvl="3" w:tplc="FF9EE226">
      <w:start w:val="1"/>
      <w:numFmt w:val="bullet"/>
      <w:lvlText w:val=""/>
      <w:lvlJc w:val="left"/>
      <w:pPr>
        <w:ind w:left="2880" w:hanging="360"/>
      </w:pPr>
      <w:rPr>
        <w:rFonts w:ascii="Symbol" w:hAnsi="Symbol" w:cs="Symbol" w:hint="default"/>
      </w:rPr>
    </w:lvl>
    <w:lvl w:ilvl="4" w:tplc="69AC6E7E">
      <w:start w:val="1"/>
      <w:numFmt w:val="bullet"/>
      <w:lvlText w:val="o"/>
      <w:lvlJc w:val="left"/>
      <w:pPr>
        <w:ind w:left="3600" w:hanging="360"/>
      </w:pPr>
      <w:rPr>
        <w:rFonts w:ascii="Courier New" w:hAnsi="Courier New" w:cs="Courier New" w:hint="default"/>
      </w:rPr>
    </w:lvl>
    <w:lvl w:ilvl="5" w:tplc="4498E5CA">
      <w:start w:val="1"/>
      <w:numFmt w:val="bullet"/>
      <w:lvlText w:val=""/>
      <w:lvlJc w:val="left"/>
      <w:pPr>
        <w:ind w:left="4320" w:hanging="360"/>
      </w:pPr>
      <w:rPr>
        <w:rFonts w:ascii="Wingdings" w:hAnsi="Wingdings" w:cs="Wingdings" w:hint="default"/>
      </w:rPr>
    </w:lvl>
    <w:lvl w:ilvl="6" w:tplc="077ECB9C">
      <w:start w:val="1"/>
      <w:numFmt w:val="bullet"/>
      <w:lvlText w:val=""/>
      <w:lvlJc w:val="left"/>
      <w:pPr>
        <w:ind w:left="5040" w:hanging="360"/>
      </w:pPr>
      <w:rPr>
        <w:rFonts w:ascii="Symbol" w:hAnsi="Symbol" w:cs="Symbol" w:hint="default"/>
      </w:rPr>
    </w:lvl>
    <w:lvl w:ilvl="7" w:tplc="9ECED1A6">
      <w:start w:val="1"/>
      <w:numFmt w:val="bullet"/>
      <w:lvlText w:val="o"/>
      <w:lvlJc w:val="left"/>
      <w:pPr>
        <w:ind w:left="5760" w:hanging="360"/>
      </w:pPr>
      <w:rPr>
        <w:rFonts w:ascii="Courier New" w:hAnsi="Courier New" w:cs="Courier New" w:hint="default"/>
      </w:rPr>
    </w:lvl>
    <w:lvl w:ilvl="8" w:tplc="5E28A74A">
      <w:start w:val="1"/>
      <w:numFmt w:val="bullet"/>
      <w:lvlText w:val=""/>
      <w:lvlJc w:val="left"/>
      <w:pPr>
        <w:ind w:left="6480" w:hanging="360"/>
      </w:pPr>
      <w:rPr>
        <w:rFonts w:ascii="Wingdings" w:hAnsi="Wingdings" w:cs="Wingdings" w:hint="default"/>
      </w:rPr>
    </w:lvl>
  </w:abstractNum>
  <w:abstractNum w:abstractNumId="4" w15:restartNumberingAfterBreak="0">
    <w:nsid w:val="25014007"/>
    <w:multiLevelType w:val="multilevel"/>
    <w:tmpl w:val="186C69C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CB725B7"/>
    <w:multiLevelType w:val="hybridMultilevel"/>
    <w:tmpl w:val="51C2E5B8"/>
    <w:lvl w:ilvl="0" w:tplc="6442A89E">
      <w:start w:val="1"/>
      <w:numFmt w:val="bullet"/>
      <w:lvlText w:val=""/>
      <w:lvlJc w:val="left"/>
      <w:pPr>
        <w:ind w:left="720" w:hanging="360"/>
      </w:pPr>
      <w:rPr>
        <w:rFonts w:ascii="Symbol" w:hAnsi="Symbol" w:cs="Symbol" w:hint="default"/>
        <w:sz w:val="18"/>
        <w:szCs w:val="18"/>
      </w:rPr>
    </w:lvl>
    <w:lvl w:ilvl="1" w:tplc="47B66654">
      <w:start w:val="1"/>
      <w:numFmt w:val="bullet"/>
      <w:lvlText w:val="o"/>
      <w:lvlJc w:val="left"/>
      <w:pPr>
        <w:ind w:left="1440" w:hanging="360"/>
      </w:pPr>
      <w:rPr>
        <w:rFonts w:ascii="Courier New" w:hAnsi="Courier New" w:cs="Courier New" w:hint="default"/>
      </w:rPr>
    </w:lvl>
    <w:lvl w:ilvl="2" w:tplc="435A4A80">
      <w:start w:val="1"/>
      <w:numFmt w:val="bullet"/>
      <w:lvlText w:val=""/>
      <w:lvlJc w:val="left"/>
      <w:pPr>
        <w:ind w:left="2160" w:hanging="360"/>
      </w:pPr>
      <w:rPr>
        <w:rFonts w:ascii="Wingdings" w:hAnsi="Wingdings" w:cs="Wingdings" w:hint="default"/>
      </w:rPr>
    </w:lvl>
    <w:lvl w:ilvl="3" w:tplc="73CA9AF0">
      <w:start w:val="1"/>
      <w:numFmt w:val="bullet"/>
      <w:lvlText w:val=""/>
      <w:lvlJc w:val="left"/>
      <w:pPr>
        <w:ind w:left="2880" w:hanging="360"/>
      </w:pPr>
      <w:rPr>
        <w:rFonts w:ascii="Symbol" w:hAnsi="Symbol" w:cs="Symbol" w:hint="default"/>
      </w:rPr>
    </w:lvl>
    <w:lvl w:ilvl="4" w:tplc="862CA888">
      <w:start w:val="1"/>
      <w:numFmt w:val="bullet"/>
      <w:lvlText w:val="o"/>
      <w:lvlJc w:val="left"/>
      <w:pPr>
        <w:ind w:left="3600" w:hanging="360"/>
      </w:pPr>
      <w:rPr>
        <w:rFonts w:ascii="Courier New" w:hAnsi="Courier New" w:cs="Courier New" w:hint="default"/>
      </w:rPr>
    </w:lvl>
    <w:lvl w:ilvl="5" w:tplc="1AB02712">
      <w:start w:val="1"/>
      <w:numFmt w:val="bullet"/>
      <w:lvlText w:val=""/>
      <w:lvlJc w:val="left"/>
      <w:pPr>
        <w:ind w:left="4320" w:hanging="360"/>
      </w:pPr>
      <w:rPr>
        <w:rFonts w:ascii="Wingdings" w:hAnsi="Wingdings" w:cs="Wingdings" w:hint="default"/>
      </w:rPr>
    </w:lvl>
    <w:lvl w:ilvl="6" w:tplc="3BA8FD08">
      <w:start w:val="1"/>
      <w:numFmt w:val="bullet"/>
      <w:lvlText w:val=""/>
      <w:lvlJc w:val="left"/>
      <w:pPr>
        <w:ind w:left="5040" w:hanging="360"/>
      </w:pPr>
      <w:rPr>
        <w:rFonts w:ascii="Symbol" w:hAnsi="Symbol" w:cs="Symbol" w:hint="default"/>
      </w:rPr>
    </w:lvl>
    <w:lvl w:ilvl="7" w:tplc="AFF60AE4">
      <w:start w:val="1"/>
      <w:numFmt w:val="bullet"/>
      <w:lvlText w:val="o"/>
      <w:lvlJc w:val="left"/>
      <w:pPr>
        <w:ind w:left="5760" w:hanging="360"/>
      </w:pPr>
      <w:rPr>
        <w:rFonts w:ascii="Courier New" w:hAnsi="Courier New" w:cs="Courier New" w:hint="default"/>
      </w:rPr>
    </w:lvl>
    <w:lvl w:ilvl="8" w:tplc="2250D70A">
      <w:start w:val="1"/>
      <w:numFmt w:val="bullet"/>
      <w:lvlText w:val=""/>
      <w:lvlJc w:val="left"/>
      <w:pPr>
        <w:ind w:left="6480" w:hanging="360"/>
      </w:pPr>
      <w:rPr>
        <w:rFonts w:ascii="Wingdings" w:hAnsi="Wingdings" w:cs="Wingdings" w:hint="default"/>
      </w:rPr>
    </w:lvl>
  </w:abstractNum>
  <w:abstractNum w:abstractNumId="6" w15:restartNumberingAfterBreak="0">
    <w:nsid w:val="2DA24E15"/>
    <w:multiLevelType w:val="hybridMultilevel"/>
    <w:tmpl w:val="90BE67DA"/>
    <w:lvl w:ilvl="0" w:tplc="7BE6A584">
      <w:start w:val="1"/>
      <w:numFmt w:val="bullet"/>
      <w:lvlText w:val=""/>
      <w:lvlJc w:val="left"/>
      <w:pPr>
        <w:ind w:left="720" w:hanging="360"/>
      </w:pPr>
      <w:rPr>
        <w:rFonts w:ascii="Symbol" w:hAnsi="Symbol" w:cs="Symbol" w:hint="default"/>
        <w:sz w:val="18"/>
        <w:szCs w:val="18"/>
      </w:rPr>
    </w:lvl>
    <w:lvl w:ilvl="1" w:tplc="3A924858">
      <w:start w:val="1"/>
      <w:numFmt w:val="bullet"/>
      <w:lvlText w:val="o"/>
      <w:lvlJc w:val="left"/>
      <w:pPr>
        <w:ind w:left="1440" w:hanging="360"/>
      </w:pPr>
      <w:rPr>
        <w:rFonts w:ascii="Courier New" w:hAnsi="Courier New" w:cs="Courier New" w:hint="default"/>
      </w:rPr>
    </w:lvl>
    <w:lvl w:ilvl="2" w:tplc="C302DA10">
      <w:start w:val="1"/>
      <w:numFmt w:val="bullet"/>
      <w:lvlText w:val=""/>
      <w:lvlJc w:val="left"/>
      <w:pPr>
        <w:ind w:left="2160" w:hanging="360"/>
      </w:pPr>
      <w:rPr>
        <w:rFonts w:ascii="Wingdings" w:hAnsi="Wingdings" w:cs="Wingdings" w:hint="default"/>
      </w:rPr>
    </w:lvl>
    <w:lvl w:ilvl="3" w:tplc="3814A92C">
      <w:start w:val="1"/>
      <w:numFmt w:val="bullet"/>
      <w:lvlText w:val=""/>
      <w:lvlJc w:val="left"/>
      <w:pPr>
        <w:ind w:left="2880" w:hanging="360"/>
      </w:pPr>
      <w:rPr>
        <w:rFonts w:ascii="Symbol" w:hAnsi="Symbol" w:cs="Symbol" w:hint="default"/>
      </w:rPr>
    </w:lvl>
    <w:lvl w:ilvl="4" w:tplc="8E2A63D0">
      <w:start w:val="1"/>
      <w:numFmt w:val="bullet"/>
      <w:lvlText w:val="o"/>
      <w:lvlJc w:val="left"/>
      <w:pPr>
        <w:ind w:left="3600" w:hanging="360"/>
      </w:pPr>
      <w:rPr>
        <w:rFonts w:ascii="Courier New" w:hAnsi="Courier New" w:cs="Courier New" w:hint="default"/>
      </w:rPr>
    </w:lvl>
    <w:lvl w:ilvl="5" w:tplc="AE2A0BB2">
      <w:start w:val="1"/>
      <w:numFmt w:val="bullet"/>
      <w:lvlText w:val=""/>
      <w:lvlJc w:val="left"/>
      <w:pPr>
        <w:ind w:left="4320" w:hanging="360"/>
      </w:pPr>
      <w:rPr>
        <w:rFonts w:ascii="Wingdings" w:hAnsi="Wingdings" w:cs="Wingdings" w:hint="default"/>
      </w:rPr>
    </w:lvl>
    <w:lvl w:ilvl="6" w:tplc="E57088D6">
      <w:start w:val="1"/>
      <w:numFmt w:val="bullet"/>
      <w:lvlText w:val=""/>
      <w:lvlJc w:val="left"/>
      <w:pPr>
        <w:ind w:left="5040" w:hanging="360"/>
      </w:pPr>
      <w:rPr>
        <w:rFonts w:ascii="Symbol" w:hAnsi="Symbol" w:cs="Symbol" w:hint="default"/>
      </w:rPr>
    </w:lvl>
    <w:lvl w:ilvl="7" w:tplc="EAAA4342">
      <w:start w:val="1"/>
      <w:numFmt w:val="bullet"/>
      <w:lvlText w:val="o"/>
      <w:lvlJc w:val="left"/>
      <w:pPr>
        <w:ind w:left="5760" w:hanging="360"/>
      </w:pPr>
      <w:rPr>
        <w:rFonts w:ascii="Courier New" w:hAnsi="Courier New" w:cs="Courier New" w:hint="default"/>
      </w:rPr>
    </w:lvl>
    <w:lvl w:ilvl="8" w:tplc="89E0E720">
      <w:start w:val="1"/>
      <w:numFmt w:val="bullet"/>
      <w:lvlText w:val=""/>
      <w:lvlJc w:val="left"/>
      <w:pPr>
        <w:ind w:left="6480" w:hanging="360"/>
      </w:pPr>
      <w:rPr>
        <w:rFonts w:ascii="Wingdings" w:hAnsi="Wingdings" w:cs="Wingdings" w:hint="default"/>
      </w:rPr>
    </w:lvl>
  </w:abstractNum>
  <w:abstractNum w:abstractNumId="7" w15:restartNumberingAfterBreak="0">
    <w:nsid w:val="2E5A6814"/>
    <w:multiLevelType w:val="multilevel"/>
    <w:tmpl w:val="338614A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2F606F"/>
    <w:multiLevelType w:val="hybridMultilevel"/>
    <w:tmpl w:val="9DECDB6E"/>
    <w:lvl w:ilvl="0" w:tplc="C130CBF6">
      <w:start w:val="1"/>
      <w:numFmt w:val="bullet"/>
      <w:lvlText w:val=""/>
      <w:lvlJc w:val="left"/>
      <w:pPr>
        <w:ind w:left="720" w:hanging="360"/>
      </w:pPr>
      <w:rPr>
        <w:rFonts w:ascii="Symbol" w:hAnsi="Symbol" w:cs="Symbol" w:hint="default"/>
        <w:sz w:val="18"/>
        <w:szCs w:val="18"/>
      </w:rPr>
    </w:lvl>
    <w:lvl w:ilvl="1" w:tplc="53987D38">
      <w:start w:val="1"/>
      <w:numFmt w:val="bullet"/>
      <w:lvlText w:val="o"/>
      <w:lvlJc w:val="left"/>
      <w:pPr>
        <w:ind w:left="1440" w:hanging="360"/>
      </w:pPr>
      <w:rPr>
        <w:rFonts w:ascii="Courier New" w:hAnsi="Courier New" w:cs="Courier New" w:hint="default"/>
      </w:rPr>
    </w:lvl>
    <w:lvl w:ilvl="2" w:tplc="758C0DAA">
      <w:start w:val="1"/>
      <w:numFmt w:val="bullet"/>
      <w:lvlText w:val=""/>
      <w:lvlJc w:val="left"/>
      <w:pPr>
        <w:ind w:left="2160" w:hanging="360"/>
      </w:pPr>
      <w:rPr>
        <w:rFonts w:ascii="Wingdings" w:hAnsi="Wingdings" w:cs="Wingdings" w:hint="default"/>
      </w:rPr>
    </w:lvl>
    <w:lvl w:ilvl="3" w:tplc="7D0E258A">
      <w:start w:val="1"/>
      <w:numFmt w:val="bullet"/>
      <w:lvlText w:val=""/>
      <w:lvlJc w:val="left"/>
      <w:pPr>
        <w:ind w:left="2880" w:hanging="360"/>
      </w:pPr>
      <w:rPr>
        <w:rFonts w:ascii="Symbol" w:hAnsi="Symbol" w:cs="Symbol" w:hint="default"/>
      </w:rPr>
    </w:lvl>
    <w:lvl w:ilvl="4" w:tplc="A816C30E">
      <w:start w:val="1"/>
      <w:numFmt w:val="bullet"/>
      <w:lvlText w:val="o"/>
      <w:lvlJc w:val="left"/>
      <w:pPr>
        <w:ind w:left="3600" w:hanging="360"/>
      </w:pPr>
      <w:rPr>
        <w:rFonts w:ascii="Courier New" w:hAnsi="Courier New" w:cs="Courier New" w:hint="default"/>
      </w:rPr>
    </w:lvl>
    <w:lvl w:ilvl="5" w:tplc="9B42C8C4">
      <w:start w:val="1"/>
      <w:numFmt w:val="bullet"/>
      <w:lvlText w:val=""/>
      <w:lvlJc w:val="left"/>
      <w:pPr>
        <w:ind w:left="4320" w:hanging="360"/>
      </w:pPr>
      <w:rPr>
        <w:rFonts w:ascii="Wingdings" w:hAnsi="Wingdings" w:cs="Wingdings" w:hint="default"/>
      </w:rPr>
    </w:lvl>
    <w:lvl w:ilvl="6" w:tplc="B3DC917A">
      <w:start w:val="1"/>
      <w:numFmt w:val="bullet"/>
      <w:lvlText w:val=""/>
      <w:lvlJc w:val="left"/>
      <w:pPr>
        <w:ind w:left="5040" w:hanging="360"/>
      </w:pPr>
      <w:rPr>
        <w:rFonts w:ascii="Symbol" w:hAnsi="Symbol" w:cs="Symbol" w:hint="default"/>
      </w:rPr>
    </w:lvl>
    <w:lvl w:ilvl="7" w:tplc="990E1B44">
      <w:start w:val="1"/>
      <w:numFmt w:val="bullet"/>
      <w:lvlText w:val="o"/>
      <w:lvlJc w:val="left"/>
      <w:pPr>
        <w:ind w:left="5760" w:hanging="360"/>
      </w:pPr>
      <w:rPr>
        <w:rFonts w:ascii="Courier New" w:hAnsi="Courier New" w:cs="Courier New" w:hint="default"/>
      </w:rPr>
    </w:lvl>
    <w:lvl w:ilvl="8" w:tplc="8AB0130C">
      <w:start w:val="1"/>
      <w:numFmt w:val="bullet"/>
      <w:lvlText w:val=""/>
      <w:lvlJc w:val="left"/>
      <w:pPr>
        <w:ind w:left="6480" w:hanging="360"/>
      </w:pPr>
      <w:rPr>
        <w:rFonts w:ascii="Wingdings" w:hAnsi="Wingdings" w:cs="Wingdings" w:hint="default"/>
      </w:rPr>
    </w:lvl>
  </w:abstractNum>
  <w:abstractNum w:abstractNumId="9" w15:restartNumberingAfterBreak="0">
    <w:nsid w:val="31C21333"/>
    <w:multiLevelType w:val="hybridMultilevel"/>
    <w:tmpl w:val="2EFCC856"/>
    <w:lvl w:ilvl="0" w:tplc="36CCC24C">
      <w:start w:val="1"/>
      <w:numFmt w:val="bullet"/>
      <w:lvlText w:val=""/>
      <w:lvlJc w:val="left"/>
      <w:pPr>
        <w:ind w:left="720" w:hanging="360"/>
      </w:pPr>
      <w:rPr>
        <w:rFonts w:ascii="Symbol" w:hAnsi="Symbol" w:cs="Symbol" w:hint="default"/>
        <w:sz w:val="18"/>
        <w:szCs w:val="18"/>
      </w:rPr>
    </w:lvl>
    <w:lvl w:ilvl="1" w:tplc="F79CB326">
      <w:start w:val="1"/>
      <w:numFmt w:val="bullet"/>
      <w:lvlText w:val="o"/>
      <w:lvlJc w:val="left"/>
      <w:pPr>
        <w:ind w:left="1440" w:hanging="360"/>
      </w:pPr>
      <w:rPr>
        <w:rFonts w:ascii="Courier New" w:hAnsi="Courier New" w:cs="Courier New" w:hint="default"/>
      </w:rPr>
    </w:lvl>
    <w:lvl w:ilvl="2" w:tplc="3EFC934A">
      <w:start w:val="1"/>
      <w:numFmt w:val="bullet"/>
      <w:lvlText w:val=""/>
      <w:lvlJc w:val="left"/>
      <w:pPr>
        <w:ind w:left="2160" w:hanging="360"/>
      </w:pPr>
      <w:rPr>
        <w:rFonts w:ascii="Wingdings" w:hAnsi="Wingdings" w:cs="Wingdings" w:hint="default"/>
      </w:rPr>
    </w:lvl>
    <w:lvl w:ilvl="3" w:tplc="24AE745C">
      <w:start w:val="1"/>
      <w:numFmt w:val="bullet"/>
      <w:lvlText w:val=""/>
      <w:lvlJc w:val="left"/>
      <w:pPr>
        <w:ind w:left="2880" w:hanging="360"/>
      </w:pPr>
      <w:rPr>
        <w:rFonts w:ascii="Symbol" w:hAnsi="Symbol" w:cs="Symbol" w:hint="default"/>
      </w:rPr>
    </w:lvl>
    <w:lvl w:ilvl="4" w:tplc="78D29D4A">
      <w:start w:val="1"/>
      <w:numFmt w:val="bullet"/>
      <w:lvlText w:val="o"/>
      <w:lvlJc w:val="left"/>
      <w:pPr>
        <w:ind w:left="3600" w:hanging="360"/>
      </w:pPr>
      <w:rPr>
        <w:rFonts w:ascii="Courier New" w:hAnsi="Courier New" w:cs="Courier New" w:hint="default"/>
      </w:rPr>
    </w:lvl>
    <w:lvl w:ilvl="5" w:tplc="C85E7444">
      <w:start w:val="1"/>
      <w:numFmt w:val="bullet"/>
      <w:lvlText w:val=""/>
      <w:lvlJc w:val="left"/>
      <w:pPr>
        <w:ind w:left="4320" w:hanging="360"/>
      </w:pPr>
      <w:rPr>
        <w:rFonts w:ascii="Wingdings" w:hAnsi="Wingdings" w:cs="Wingdings" w:hint="default"/>
      </w:rPr>
    </w:lvl>
    <w:lvl w:ilvl="6" w:tplc="F8EE7366">
      <w:start w:val="1"/>
      <w:numFmt w:val="bullet"/>
      <w:lvlText w:val=""/>
      <w:lvlJc w:val="left"/>
      <w:pPr>
        <w:ind w:left="5040" w:hanging="360"/>
      </w:pPr>
      <w:rPr>
        <w:rFonts w:ascii="Symbol" w:hAnsi="Symbol" w:cs="Symbol" w:hint="default"/>
      </w:rPr>
    </w:lvl>
    <w:lvl w:ilvl="7" w:tplc="908859D6">
      <w:start w:val="1"/>
      <w:numFmt w:val="bullet"/>
      <w:lvlText w:val="o"/>
      <w:lvlJc w:val="left"/>
      <w:pPr>
        <w:ind w:left="5760" w:hanging="360"/>
      </w:pPr>
      <w:rPr>
        <w:rFonts w:ascii="Courier New" w:hAnsi="Courier New" w:cs="Courier New" w:hint="default"/>
      </w:rPr>
    </w:lvl>
    <w:lvl w:ilvl="8" w:tplc="EE945B08">
      <w:start w:val="1"/>
      <w:numFmt w:val="bullet"/>
      <w:lvlText w:val=""/>
      <w:lvlJc w:val="left"/>
      <w:pPr>
        <w:ind w:left="6480" w:hanging="360"/>
      </w:pPr>
      <w:rPr>
        <w:rFonts w:ascii="Wingdings" w:hAnsi="Wingdings" w:cs="Wingdings" w:hint="default"/>
      </w:rPr>
    </w:lvl>
  </w:abstractNum>
  <w:abstractNum w:abstractNumId="10" w15:restartNumberingAfterBreak="0">
    <w:nsid w:val="34F318C4"/>
    <w:multiLevelType w:val="hybridMultilevel"/>
    <w:tmpl w:val="93489CD8"/>
    <w:lvl w:ilvl="0" w:tplc="706446F0">
      <w:start w:val="1"/>
      <w:numFmt w:val="bullet"/>
      <w:lvlText w:val=""/>
      <w:lvlJc w:val="left"/>
      <w:pPr>
        <w:ind w:left="720" w:hanging="360"/>
      </w:pPr>
      <w:rPr>
        <w:rFonts w:ascii="Symbol" w:hAnsi="Symbol" w:cs="Symbol" w:hint="default"/>
        <w:sz w:val="18"/>
        <w:szCs w:val="18"/>
      </w:rPr>
    </w:lvl>
    <w:lvl w:ilvl="1" w:tplc="EAA666E0">
      <w:start w:val="1"/>
      <w:numFmt w:val="bullet"/>
      <w:lvlText w:val="o"/>
      <w:lvlJc w:val="left"/>
      <w:pPr>
        <w:ind w:left="1440" w:hanging="360"/>
      </w:pPr>
      <w:rPr>
        <w:rFonts w:ascii="Courier New" w:hAnsi="Courier New" w:cs="Courier New" w:hint="default"/>
      </w:rPr>
    </w:lvl>
    <w:lvl w:ilvl="2" w:tplc="F702CAB6">
      <w:start w:val="1"/>
      <w:numFmt w:val="bullet"/>
      <w:lvlText w:val=""/>
      <w:lvlJc w:val="left"/>
      <w:pPr>
        <w:ind w:left="2160" w:hanging="360"/>
      </w:pPr>
      <w:rPr>
        <w:rFonts w:ascii="Wingdings" w:hAnsi="Wingdings" w:cs="Wingdings" w:hint="default"/>
      </w:rPr>
    </w:lvl>
    <w:lvl w:ilvl="3" w:tplc="4F1EA74C">
      <w:start w:val="1"/>
      <w:numFmt w:val="bullet"/>
      <w:lvlText w:val=""/>
      <w:lvlJc w:val="left"/>
      <w:pPr>
        <w:ind w:left="2880" w:hanging="360"/>
      </w:pPr>
      <w:rPr>
        <w:rFonts w:ascii="Symbol" w:hAnsi="Symbol" w:cs="Symbol" w:hint="default"/>
      </w:rPr>
    </w:lvl>
    <w:lvl w:ilvl="4" w:tplc="AAC85E46">
      <w:start w:val="1"/>
      <w:numFmt w:val="bullet"/>
      <w:lvlText w:val="o"/>
      <w:lvlJc w:val="left"/>
      <w:pPr>
        <w:ind w:left="3600" w:hanging="360"/>
      </w:pPr>
      <w:rPr>
        <w:rFonts w:ascii="Courier New" w:hAnsi="Courier New" w:cs="Courier New" w:hint="default"/>
      </w:rPr>
    </w:lvl>
    <w:lvl w:ilvl="5" w:tplc="3AFE6EDA">
      <w:start w:val="1"/>
      <w:numFmt w:val="bullet"/>
      <w:lvlText w:val=""/>
      <w:lvlJc w:val="left"/>
      <w:pPr>
        <w:ind w:left="4320" w:hanging="360"/>
      </w:pPr>
      <w:rPr>
        <w:rFonts w:ascii="Wingdings" w:hAnsi="Wingdings" w:cs="Wingdings" w:hint="default"/>
      </w:rPr>
    </w:lvl>
    <w:lvl w:ilvl="6" w:tplc="3C3AC88E">
      <w:start w:val="1"/>
      <w:numFmt w:val="bullet"/>
      <w:lvlText w:val=""/>
      <w:lvlJc w:val="left"/>
      <w:pPr>
        <w:ind w:left="5040" w:hanging="360"/>
      </w:pPr>
      <w:rPr>
        <w:rFonts w:ascii="Symbol" w:hAnsi="Symbol" w:cs="Symbol" w:hint="default"/>
      </w:rPr>
    </w:lvl>
    <w:lvl w:ilvl="7" w:tplc="ABCE7AA2">
      <w:start w:val="1"/>
      <w:numFmt w:val="bullet"/>
      <w:lvlText w:val="o"/>
      <w:lvlJc w:val="left"/>
      <w:pPr>
        <w:ind w:left="5760" w:hanging="360"/>
      </w:pPr>
      <w:rPr>
        <w:rFonts w:ascii="Courier New" w:hAnsi="Courier New" w:cs="Courier New" w:hint="default"/>
      </w:rPr>
    </w:lvl>
    <w:lvl w:ilvl="8" w:tplc="375AEF96">
      <w:start w:val="1"/>
      <w:numFmt w:val="bullet"/>
      <w:lvlText w:val=""/>
      <w:lvlJc w:val="left"/>
      <w:pPr>
        <w:ind w:left="6480" w:hanging="360"/>
      </w:pPr>
      <w:rPr>
        <w:rFonts w:ascii="Wingdings" w:hAnsi="Wingdings" w:cs="Wingdings" w:hint="default"/>
      </w:rPr>
    </w:lvl>
  </w:abstractNum>
  <w:abstractNum w:abstractNumId="11" w15:restartNumberingAfterBreak="0">
    <w:nsid w:val="35F07DE4"/>
    <w:multiLevelType w:val="hybridMultilevel"/>
    <w:tmpl w:val="C6CAD19A"/>
    <w:lvl w:ilvl="0" w:tplc="7960C9E6">
      <w:start w:val="1"/>
      <w:numFmt w:val="bullet"/>
      <w:lvlText w:val=""/>
      <w:lvlJc w:val="left"/>
      <w:pPr>
        <w:ind w:left="720" w:hanging="360"/>
      </w:pPr>
      <w:rPr>
        <w:rFonts w:ascii="Symbol" w:hAnsi="Symbol" w:cs="Symbol" w:hint="default"/>
        <w:sz w:val="18"/>
        <w:szCs w:val="18"/>
      </w:rPr>
    </w:lvl>
    <w:lvl w:ilvl="1" w:tplc="0DEA4722">
      <w:start w:val="1"/>
      <w:numFmt w:val="bullet"/>
      <w:lvlText w:val="o"/>
      <w:lvlJc w:val="left"/>
      <w:pPr>
        <w:ind w:left="1440" w:hanging="360"/>
      </w:pPr>
      <w:rPr>
        <w:rFonts w:ascii="Courier New" w:hAnsi="Courier New" w:cs="Courier New" w:hint="default"/>
      </w:rPr>
    </w:lvl>
    <w:lvl w:ilvl="2" w:tplc="692423AA">
      <w:start w:val="1"/>
      <w:numFmt w:val="bullet"/>
      <w:lvlText w:val=""/>
      <w:lvlJc w:val="left"/>
      <w:pPr>
        <w:ind w:left="2160" w:hanging="360"/>
      </w:pPr>
      <w:rPr>
        <w:rFonts w:ascii="Wingdings" w:hAnsi="Wingdings" w:cs="Wingdings" w:hint="default"/>
      </w:rPr>
    </w:lvl>
    <w:lvl w:ilvl="3" w:tplc="81869624">
      <w:start w:val="1"/>
      <w:numFmt w:val="bullet"/>
      <w:lvlText w:val=""/>
      <w:lvlJc w:val="left"/>
      <w:pPr>
        <w:ind w:left="2880" w:hanging="360"/>
      </w:pPr>
      <w:rPr>
        <w:rFonts w:ascii="Symbol" w:hAnsi="Symbol" w:cs="Symbol" w:hint="default"/>
      </w:rPr>
    </w:lvl>
    <w:lvl w:ilvl="4" w:tplc="73F29A18">
      <w:start w:val="1"/>
      <w:numFmt w:val="bullet"/>
      <w:lvlText w:val="o"/>
      <w:lvlJc w:val="left"/>
      <w:pPr>
        <w:ind w:left="3600" w:hanging="360"/>
      </w:pPr>
      <w:rPr>
        <w:rFonts w:ascii="Courier New" w:hAnsi="Courier New" w:cs="Courier New" w:hint="default"/>
      </w:rPr>
    </w:lvl>
    <w:lvl w:ilvl="5" w:tplc="F0686E78">
      <w:start w:val="1"/>
      <w:numFmt w:val="bullet"/>
      <w:lvlText w:val=""/>
      <w:lvlJc w:val="left"/>
      <w:pPr>
        <w:ind w:left="4320" w:hanging="360"/>
      </w:pPr>
      <w:rPr>
        <w:rFonts w:ascii="Wingdings" w:hAnsi="Wingdings" w:cs="Wingdings" w:hint="default"/>
      </w:rPr>
    </w:lvl>
    <w:lvl w:ilvl="6" w:tplc="91000EE6">
      <w:start w:val="1"/>
      <w:numFmt w:val="bullet"/>
      <w:lvlText w:val=""/>
      <w:lvlJc w:val="left"/>
      <w:pPr>
        <w:ind w:left="5040" w:hanging="360"/>
      </w:pPr>
      <w:rPr>
        <w:rFonts w:ascii="Symbol" w:hAnsi="Symbol" w:cs="Symbol" w:hint="default"/>
      </w:rPr>
    </w:lvl>
    <w:lvl w:ilvl="7" w:tplc="0B84321C">
      <w:start w:val="1"/>
      <w:numFmt w:val="bullet"/>
      <w:lvlText w:val="o"/>
      <w:lvlJc w:val="left"/>
      <w:pPr>
        <w:ind w:left="5760" w:hanging="360"/>
      </w:pPr>
      <w:rPr>
        <w:rFonts w:ascii="Courier New" w:hAnsi="Courier New" w:cs="Courier New" w:hint="default"/>
      </w:rPr>
    </w:lvl>
    <w:lvl w:ilvl="8" w:tplc="B5E6B7B4">
      <w:start w:val="1"/>
      <w:numFmt w:val="bullet"/>
      <w:lvlText w:val=""/>
      <w:lvlJc w:val="left"/>
      <w:pPr>
        <w:ind w:left="6480" w:hanging="360"/>
      </w:pPr>
      <w:rPr>
        <w:rFonts w:ascii="Wingdings" w:hAnsi="Wingdings" w:cs="Wingdings" w:hint="default"/>
      </w:rPr>
    </w:lvl>
  </w:abstractNum>
  <w:abstractNum w:abstractNumId="12"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E9C2969"/>
    <w:multiLevelType w:val="hybridMultilevel"/>
    <w:tmpl w:val="DCE038F4"/>
    <w:lvl w:ilvl="0" w:tplc="0EC4D36A">
      <w:numFmt w:val="bullet"/>
      <w:lvlText w:val="-"/>
      <w:lvlJc w:val="left"/>
      <w:pPr>
        <w:ind w:left="720" w:hanging="360"/>
      </w:pPr>
      <w:rPr>
        <w:rFonts w:ascii="Arial Narrow" w:eastAsia="Times New Roman" w:hAnsi="Arial Narrow" w:cs="Times New Roman" w:hint="default"/>
        <w:sz w:val="18"/>
        <w:szCs w:val="18"/>
      </w:rPr>
    </w:lvl>
    <w:lvl w:ilvl="1" w:tplc="53987D38">
      <w:start w:val="1"/>
      <w:numFmt w:val="bullet"/>
      <w:lvlText w:val="o"/>
      <w:lvlJc w:val="left"/>
      <w:pPr>
        <w:ind w:left="1440" w:hanging="360"/>
      </w:pPr>
      <w:rPr>
        <w:rFonts w:ascii="Courier New" w:hAnsi="Courier New" w:cs="Courier New" w:hint="default"/>
      </w:rPr>
    </w:lvl>
    <w:lvl w:ilvl="2" w:tplc="758C0DAA">
      <w:start w:val="1"/>
      <w:numFmt w:val="bullet"/>
      <w:lvlText w:val=""/>
      <w:lvlJc w:val="left"/>
      <w:pPr>
        <w:ind w:left="2160" w:hanging="360"/>
      </w:pPr>
      <w:rPr>
        <w:rFonts w:ascii="Wingdings" w:hAnsi="Wingdings" w:cs="Wingdings" w:hint="default"/>
      </w:rPr>
    </w:lvl>
    <w:lvl w:ilvl="3" w:tplc="7D0E258A">
      <w:start w:val="1"/>
      <w:numFmt w:val="bullet"/>
      <w:lvlText w:val=""/>
      <w:lvlJc w:val="left"/>
      <w:pPr>
        <w:ind w:left="2880" w:hanging="360"/>
      </w:pPr>
      <w:rPr>
        <w:rFonts w:ascii="Symbol" w:hAnsi="Symbol" w:cs="Symbol" w:hint="default"/>
      </w:rPr>
    </w:lvl>
    <w:lvl w:ilvl="4" w:tplc="A816C30E">
      <w:start w:val="1"/>
      <w:numFmt w:val="bullet"/>
      <w:lvlText w:val="o"/>
      <w:lvlJc w:val="left"/>
      <w:pPr>
        <w:ind w:left="3600" w:hanging="360"/>
      </w:pPr>
      <w:rPr>
        <w:rFonts w:ascii="Courier New" w:hAnsi="Courier New" w:cs="Courier New" w:hint="default"/>
      </w:rPr>
    </w:lvl>
    <w:lvl w:ilvl="5" w:tplc="9B42C8C4">
      <w:start w:val="1"/>
      <w:numFmt w:val="bullet"/>
      <w:lvlText w:val=""/>
      <w:lvlJc w:val="left"/>
      <w:pPr>
        <w:ind w:left="4320" w:hanging="360"/>
      </w:pPr>
      <w:rPr>
        <w:rFonts w:ascii="Wingdings" w:hAnsi="Wingdings" w:cs="Wingdings" w:hint="default"/>
      </w:rPr>
    </w:lvl>
    <w:lvl w:ilvl="6" w:tplc="B3DC917A">
      <w:start w:val="1"/>
      <w:numFmt w:val="bullet"/>
      <w:lvlText w:val=""/>
      <w:lvlJc w:val="left"/>
      <w:pPr>
        <w:ind w:left="5040" w:hanging="360"/>
      </w:pPr>
      <w:rPr>
        <w:rFonts w:ascii="Symbol" w:hAnsi="Symbol" w:cs="Symbol" w:hint="default"/>
      </w:rPr>
    </w:lvl>
    <w:lvl w:ilvl="7" w:tplc="990E1B44">
      <w:start w:val="1"/>
      <w:numFmt w:val="bullet"/>
      <w:lvlText w:val="o"/>
      <w:lvlJc w:val="left"/>
      <w:pPr>
        <w:ind w:left="5760" w:hanging="360"/>
      </w:pPr>
      <w:rPr>
        <w:rFonts w:ascii="Courier New" w:hAnsi="Courier New" w:cs="Courier New" w:hint="default"/>
      </w:rPr>
    </w:lvl>
    <w:lvl w:ilvl="8" w:tplc="8AB0130C">
      <w:start w:val="1"/>
      <w:numFmt w:val="bullet"/>
      <w:lvlText w:val=""/>
      <w:lvlJc w:val="left"/>
      <w:pPr>
        <w:ind w:left="6480" w:hanging="360"/>
      </w:pPr>
      <w:rPr>
        <w:rFonts w:ascii="Wingdings" w:hAnsi="Wingdings" w:cs="Wingdings" w:hint="default"/>
      </w:rPr>
    </w:lvl>
  </w:abstractNum>
  <w:abstractNum w:abstractNumId="14" w15:restartNumberingAfterBreak="0">
    <w:nsid w:val="40FA6617"/>
    <w:multiLevelType w:val="multilevel"/>
    <w:tmpl w:val="AC3C20A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83D00F8"/>
    <w:multiLevelType w:val="hybridMultilevel"/>
    <w:tmpl w:val="A0B2344C"/>
    <w:lvl w:ilvl="0" w:tplc="04090005">
      <w:start w:val="1"/>
      <w:numFmt w:val="bullet"/>
      <w:lvlText w:val=""/>
      <w:lvlJc w:val="left"/>
      <w:pPr>
        <w:ind w:left="770" w:hanging="360"/>
      </w:pPr>
      <w:rPr>
        <w:rFonts w:ascii="Wingdings" w:hAnsi="Wingdings"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49A33E27"/>
    <w:multiLevelType w:val="multilevel"/>
    <w:tmpl w:val="563211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B25106D"/>
    <w:multiLevelType w:val="hybridMultilevel"/>
    <w:tmpl w:val="C1E646F0"/>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01C7B32"/>
    <w:multiLevelType w:val="hybridMultilevel"/>
    <w:tmpl w:val="70ACE10E"/>
    <w:lvl w:ilvl="0" w:tplc="7F4AB244">
      <w:start w:val="1"/>
      <w:numFmt w:val="bullet"/>
      <w:lvlText w:val=""/>
      <w:lvlJc w:val="left"/>
      <w:pPr>
        <w:ind w:left="1065" w:hanging="360"/>
      </w:pPr>
      <w:rPr>
        <w:rFonts w:ascii="Wingdings" w:hAnsi="Wingdings" w:hint="default"/>
        <w:b w:val="0"/>
        <w:i w:val="0"/>
        <w:strike w:val="0"/>
        <w:dstrike w:val="0"/>
        <w:color w:val="000000"/>
        <w:sz w:val="18"/>
        <w:szCs w:val="18"/>
        <w:u w:val="none" w:color="000000"/>
        <w:bdr w:val="none" w:sz="0" w:space="0" w:color="auto"/>
        <w:shd w:val="clear" w:color="auto" w:fill="auto"/>
        <w:vertAlign w:val="baseline"/>
      </w:rPr>
    </w:lvl>
    <w:lvl w:ilvl="1" w:tplc="B7944660">
      <w:start w:val="1"/>
      <w:numFmt w:val="bullet"/>
      <w:lvlText w:val="o"/>
      <w:lvlJc w:val="left"/>
      <w:pPr>
        <w:ind w:left="14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33280ACE">
      <w:start w:val="1"/>
      <w:numFmt w:val="bullet"/>
      <w:lvlText w:val="▪"/>
      <w:lvlJc w:val="left"/>
      <w:pPr>
        <w:ind w:left="21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E34C70DC">
      <w:start w:val="1"/>
      <w:numFmt w:val="bullet"/>
      <w:lvlText w:val="•"/>
      <w:lvlJc w:val="left"/>
      <w:pPr>
        <w:ind w:left="288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3DCE51D6">
      <w:start w:val="1"/>
      <w:numFmt w:val="bullet"/>
      <w:lvlText w:val="o"/>
      <w:lvlJc w:val="left"/>
      <w:pPr>
        <w:ind w:left="360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FEAE2630">
      <w:start w:val="1"/>
      <w:numFmt w:val="bullet"/>
      <w:lvlText w:val="▪"/>
      <w:lvlJc w:val="left"/>
      <w:pPr>
        <w:ind w:left="432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88EEA3E0">
      <w:start w:val="1"/>
      <w:numFmt w:val="bullet"/>
      <w:lvlText w:val="•"/>
      <w:lvlJc w:val="left"/>
      <w:pPr>
        <w:ind w:left="50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6108D314">
      <w:start w:val="1"/>
      <w:numFmt w:val="bullet"/>
      <w:lvlText w:val="o"/>
      <w:lvlJc w:val="left"/>
      <w:pPr>
        <w:ind w:left="57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22CC2CAE">
      <w:start w:val="1"/>
      <w:numFmt w:val="bullet"/>
      <w:lvlText w:val="▪"/>
      <w:lvlJc w:val="left"/>
      <w:pPr>
        <w:ind w:left="648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0812216"/>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A5533A"/>
    <w:multiLevelType w:val="multilevel"/>
    <w:tmpl w:val="5CE054D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3A768E2"/>
    <w:multiLevelType w:val="hybridMultilevel"/>
    <w:tmpl w:val="0542072E"/>
    <w:lvl w:ilvl="0" w:tplc="E6CCBF5E">
      <w:start w:val="1"/>
      <w:numFmt w:val="bullet"/>
      <w:lvlText w:val=""/>
      <w:lvlJc w:val="left"/>
      <w:pPr>
        <w:ind w:left="720" w:hanging="360"/>
      </w:pPr>
      <w:rPr>
        <w:rFonts w:ascii="Symbol" w:hAnsi="Symbol" w:cs="Symbol" w:hint="default"/>
        <w:sz w:val="18"/>
        <w:szCs w:val="18"/>
      </w:rPr>
    </w:lvl>
    <w:lvl w:ilvl="1" w:tplc="0FC4168A">
      <w:start w:val="1"/>
      <w:numFmt w:val="bullet"/>
      <w:lvlText w:val="o"/>
      <w:lvlJc w:val="left"/>
      <w:pPr>
        <w:ind w:left="1440" w:hanging="360"/>
      </w:pPr>
      <w:rPr>
        <w:rFonts w:ascii="Courier New" w:hAnsi="Courier New" w:cs="Courier New" w:hint="default"/>
      </w:rPr>
    </w:lvl>
    <w:lvl w:ilvl="2" w:tplc="FCCE30E6">
      <w:start w:val="1"/>
      <w:numFmt w:val="bullet"/>
      <w:lvlText w:val=""/>
      <w:lvlJc w:val="left"/>
      <w:pPr>
        <w:ind w:left="2160" w:hanging="360"/>
      </w:pPr>
      <w:rPr>
        <w:rFonts w:ascii="Wingdings" w:hAnsi="Wingdings" w:cs="Wingdings" w:hint="default"/>
      </w:rPr>
    </w:lvl>
    <w:lvl w:ilvl="3" w:tplc="6B762960">
      <w:start w:val="1"/>
      <w:numFmt w:val="bullet"/>
      <w:lvlText w:val=""/>
      <w:lvlJc w:val="left"/>
      <w:pPr>
        <w:ind w:left="2880" w:hanging="360"/>
      </w:pPr>
      <w:rPr>
        <w:rFonts w:ascii="Symbol" w:hAnsi="Symbol" w:cs="Symbol" w:hint="default"/>
      </w:rPr>
    </w:lvl>
    <w:lvl w:ilvl="4" w:tplc="AF666EBC">
      <w:start w:val="1"/>
      <w:numFmt w:val="bullet"/>
      <w:lvlText w:val="o"/>
      <w:lvlJc w:val="left"/>
      <w:pPr>
        <w:ind w:left="3600" w:hanging="360"/>
      </w:pPr>
      <w:rPr>
        <w:rFonts w:ascii="Courier New" w:hAnsi="Courier New" w:cs="Courier New" w:hint="default"/>
      </w:rPr>
    </w:lvl>
    <w:lvl w:ilvl="5" w:tplc="AF609E06">
      <w:start w:val="1"/>
      <w:numFmt w:val="bullet"/>
      <w:lvlText w:val=""/>
      <w:lvlJc w:val="left"/>
      <w:pPr>
        <w:ind w:left="4320" w:hanging="360"/>
      </w:pPr>
      <w:rPr>
        <w:rFonts w:ascii="Wingdings" w:hAnsi="Wingdings" w:cs="Wingdings" w:hint="default"/>
      </w:rPr>
    </w:lvl>
    <w:lvl w:ilvl="6" w:tplc="F886D5B8">
      <w:start w:val="1"/>
      <w:numFmt w:val="bullet"/>
      <w:lvlText w:val=""/>
      <w:lvlJc w:val="left"/>
      <w:pPr>
        <w:ind w:left="5040" w:hanging="360"/>
      </w:pPr>
      <w:rPr>
        <w:rFonts w:ascii="Symbol" w:hAnsi="Symbol" w:cs="Symbol" w:hint="default"/>
      </w:rPr>
    </w:lvl>
    <w:lvl w:ilvl="7" w:tplc="6A3E3832">
      <w:start w:val="1"/>
      <w:numFmt w:val="bullet"/>
      <w:lvlText w:val="o"/>
      <w:lvlJc w:val="left"/>
      <w:pPr>
        <w:ind w:left="5760" w:hanging="360"/>
      </w:pPr>
      <w:rPr>
        <w:rFonts w:ascii="Courier New" w:hAnsi="Courier New" w:cs="Courier New" w:hint="default"/>
      </w:rPr>
    </w:lvl>
    <w:lvl w:ilvl="8" w:tplc="566A9396">
      <w:start w:val="1"/>
      <w:numFmt w:val="bullet"/>
      <w:lvlText w:val=""/>
      <w:lvlJc w:val="left"/>
      <w:pPr>
        <w:ind w:left="6480" w:hanging="360"/>
      </w:pPr>
      <w:rPr>
        <w:rFonts w:ascii="Wingdings" w:hAnsi="Wingdings" w:cs="Wingdings" w:hint="default"/>
      </w:rPr>
    </w:lvl>
  </w:abstractNum>
  <w:abstractNum w:abstractNumId="22" w15:restartNumberingAfterBreak="0">
    <w:nsid w:val="549B0127"/>
    <w:multiLevelType w:val="hybridMultilevel"/>
    <w:tmpl w:val="E1B68092"/>
    <w:lvl w:ilvl="0" w:tplc="05C01242">
      <w:start w:val="1"/>
      <w:numFmt w:val="bullet"/>
      <w:lvlText w:val=""/>
      <w:lvlJc w:val="left"/>
      <w:pPr>
        <w:ind w:left="720" w:hanging="360"/>
      </w:pPr>
      <w:rPr>
        <w:rFonts w:ascii="Symbol" w:hAnsi="Symbol" w:cs="Symbol" w:hint="default"/>
        <w:sz w:val="18"/>
        <w:szCs w:val="18"/>
      </w:rPr>
    </w:lvl>
    <w:lvl w:ilvl="1" w:tplc="E9DE8D1A">
      <w:start w:val="1"/>
      <w:numFmt w:val="bullet"/>
      <w:lvlText w:val="o"/>
      <w:lvlJc w:val="left"/>
      <w:pPr>
        <w:ind w:left="1440" w:hanging="360"/>
      </w:pPr>
      <w:rPr>
        <w:rFonts w:ascii="Courier New" w:hAnsi="Courier New" w:cs="Courier New" w:hint="default"/>
      </w:rPr>
    </w:lvl>
    <w:lvl w:ilvl="2" w:tplc="AECE951A">
      <w:start w:val="1"/>
      <w:numFmt w:val="bullet"/>
      <w:lvlText w:val=""/>
      <w:lvlJc w:val="left"/>
      <w:pPr>
        <w:ind w:left="2160" w:hanging="360"/>
      </w:pPr>
      <w:rPr>
        <w:rFonts w:ascii="Wingdings" w:hAnsi="Wingdings" w:cs="Wingdings" w:hint="default"/>
      </w:rPr>
    </w:lvl>
    <w:lvl w:ilvl="3" w:tplc="8AD6BE78">
      <w:start w:val="1"/>
      <w:numFmt w:val="bullet"/>
      <w:lvlText w:val=""/>
      <w:lvlJc w:val="left"/>
      <w:pPr>
        <w:ind w:left="2880" w:hanging="360"/>
      </w:pPr>
      <w:rPr>
        <w:rFonts w:ascii="Symbol" w:hAnsi="Symbol" w:cs="Symbol" w:hint="default"/>
      </w:rPr>
    </w:lvl>
    <w:lvl w:ilvl="4" w:tplc="7200FBC4">
      <w:start w:val="1"/>
      <w:numFmt w:val="bullet"/>
      <w:lvlText w:val="o"/>
      <w:lvlJc w:val="left"/>
      <w:pPr>
        <w:ind w:left="3600" w:hanging="360"/>
      </w:pPr>
      <w:rPr>
        <w:rFonts w:ascii="Courier New" w:hAnsi="Courier New" w:cs="Courier New" w:hint="default"/>
      </w:rPr>
    </w:lvl>
    <w:lvl w:ilvl="5" w:tplc="335E0412">
      <w:start w:val="1"/>
      <w:numFmt w:val="bullet"/>
      <w:lvlText w:val=""/>
      <w:lvlJc w:val="left"/>
      <w:pPr>
        <w:ind w:left="4320" w:hanging="360"/>
      </w:pPr>
      <w:rPr>
        <w:rFonts w:ascii="Wingdings" w:hAnsi="Wingdings" w:cs="Wingdings" w:hint="default"/>
      </w:rPr>
    </w:lvl>
    <w:lvl w:ilvl="6" w:tplc="842E6D10">
      <w:start w:val="1"/>
      <w:numFmt w:val="bullet"/>
      <w:lvlText w:val=""/>
      <w:lvlJc w:val="left"/>
      <w:pPr>
        <w:ind w:left="5040" w:hanging="360"/>
      </w:pPr>
      <w:rPr>
        <w:rFonts w:ascii="Symbol" w:hAnsi="Symbol" w:cs="Symbol" w:hint="default"/>
      </w:rPr>
    </w:lvl>
    <w:lvl w:ilvl="7" w:tplc="89B45EF4">
      <w:start w:val="1"/>
      <w:numFmt w:val="bullet"/>
      <w:lvlText w:val="o"/>
      <w:lvlJc w:val="left"/>
      <w:pPr>
        <w:ind w:left="5760" w:hanging="360"/>
      </w:pPr>
      <w:rPr>
        <w:rFonts w:ascii="Courier New" w:hAnsi="Courier New" w:cs="Courier New" w:hint="default"/>
      </w:rPr>
    </w:lvl>
    <w:lvl w:ilvl="8" w:tplc="4BEC2F8C">
      <w:start w:val="1"/>
      <w:numFmt w:val="bullet"/>
      <w:lvlText w:val=""/>
      <w:lvlJc w:val="left"/>
      <w:pPr>
        <w:ind w:left="6480" w:hanging="360"/>
      </w:pPr>
      <w:rPr>
        <w:rFonts w:ascii="Wingdings" w:hAnsi="Wingdings" w:cs="Wingdings" w:hint="default"/>
      </w:rPr>
    </w:lvl>
  </w:abstractNum>
  <w:abstractNum w:abstractNumId="23" w15:restartNumberingAfterBreak="0">
    <w:nsid w:val="55B83FED"/>
    <w:multiLevelType w:val="hybridMultilevel"/>
    <w:tmpl w:val="35125F24"/>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74F37F3"/>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3404A74"/>
    <w:multiLevelType w:val="multilevel"/>
    <w:tmpl w:val="19009BC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D2F7195"/>
    <w:multiLevelType w:val="hybridMultilevel"/>
    <w:tmpl w:val="5C9AE9F2"/>
    <w:lvl w:ilvl="0" w:tplc="A1688D5E">
      <w:start w:val="1"/>
      <w:numFmt w:val="bullet"/>
      <w:lvlText w:val=""/>
      <w:lvlJc w:val="left"/>
      <w:pPr>
        <w:ind w:left="720" w:hanging="360"/>
      </w:pPr>
      <w:rPr>
        <w:rFonts w:ascii="Symbol" w:hAnsi="Symbol" w:cs="Symbol" w:hint="default"/>
        <w:sz w:val="18"/>
        <w:szCs w:val="18"/>
      </w:rPr>
    </w:lvl>
    <w:lvl w:ilvl="1" w:tplc="C560A45C">
      <w:start w:val="1"/>
      <w:numFmt w:val="bullet"/>
      <w:lvlText w:val="o"/>
      <w:lvlJc w:val="left"/>
      <w:pPr>
        <w:ind w:left="1440" w:hanging="360"/>
      </w:pPr>
      <w:rPr>
        <w:rFonts w:ascii="Courier New" w:hAnsi="Courier New" w:cs="Courier New" w:hint="default"/>
      </w:rPr>
    </w:lvl>
    <w:lvl w:ilvl="2" w:tplc="E166A71E">
      <w:start w:val="1"/>
      <w:numFmt w:val="bullet"/>
      <w:lvlText w:val=""/>
      <w:lvlJc w:val="left"/>
      <w:pPr>
        <w:ind w:left="2160" w:hanging="360"/>
      </w:pPr>
      <w:rPr>
        <w:rFonts w:ascii="Wingdings" w:hAnsi="Wingdings" w:cs="Wingdings" w:hint="default"/>
      </w:rPr>
    </w:lvl>
    <w:lvl w:ilvl="3" w:tplc="C85ADA6E">
      <w:start w:val="1"/>
      <w:numFmt w:val="bullet"/>
      <w:lvlText w:val=""/>
      <w:lvlJc w:val="left"/>
      <w:pPr>
        <w:ind w:left="2880" w:hanging="360"/>
      </w:pPr>
      <w:rPr>
        <w:rFonts w:ascii="Symbol" w:hAnsi="Symbol" w:cs="Symbol" w:hint="default"/>
      </w:rPr>
    </w:lvl>
    <w:lvl w:ilvl="4" w:tplc="3A26572C">
      <w:start w:val="1"/>
      <w:numFmt w:val="bullet"/>
      <w:lvlText w:val="o"/>
      <w:lvlJc w:val="left"/>
      <w:pPr>
        <w:ind w:left="3600" w:hanging="360"/>
      </w:pPr>
      <w:rPr>
        <w:rFonts w:ascii="Courier New" w:hAnsi="Courier New" w:cs="Courier New" w:hint="default"/>
      </w:rPr>
    </w:lvl>
    <w:lvl w:ilvl="5" w:tplc="B7889250">
      <w:start w:val="1"/>
      <w:numFmt w:val="bullet"/>
      <w:lvlText w:val=""/>
      <w:lvlJc w:val="left"/>
      <w:pPr>
        <w:ind w:left="4320" w:hanging="360"/>
      </w:pPr>
      <w:rPr>
        <w:rFonts w:ascii="Wingdings" w:hAnsi="Wingdings" w:cs="Wingdings" w:hint="default"/>
      </w:rPr>
    </w:lvl>
    <w:lvl w:ilvl="6" w:tplc="A816E252">
      <w:start w:val="1"/>
      <w:numFmt w:val="bullet"/>
      <w:lvlText w:val=""/>
      <w:lvlJc w:val="left"/>
      <w:pPr>
        <w:ind w:left="5040" w:hanging="360"/>
      </w:pPr>
      <w:rPr>
        <w:rFonts w:ascii="Symbol" w:hAnsi="Symbol" w:cs="Symbol" w:hint="default"/>
      </w:rPr>
    </w:lvl>
    <w:lvl w:ilvl="7" w:tplc="228847BA">
      <w:start w:val="1"/>
      <w:numFmt w:val="bullet"/>
      <w:lvlText w:val="o"/>
      <w:lvlJc w:val="left"/>
      <w:pPr>
        <w:ind w:left="5760" w:hanging="360"/>
      </w:pPr>
      <w:rPr>
        <w:rFonts w:ascii="Courier New" w:hAnsi="Courier New" w:cs="Courier New" w:hint="default"/>
      </w:rPr>
    </w:lvl>
    <w:lvl w:ilvl="8" w:tplc="24F67398">
      <w:start w:val="1"/>
      <w:numFmt w:val="bullet"/>
      <w:lvlText w:val=""/>
      <w:lvlJc w:val="left"/>
      <w:pPr>
        <w:ind w:left="6480" w:hanging="360"/>
      </w:pPr>
      <w:rPr>
        <w:rFonts w:ascii="Wingdings" w:hAnsi="Wingdings" w:cs="Wingdings" w:hint="default"/>
      </w:rPr>
    </w:lvl>
  </w:abstractNum>
  <w:abstractNum w:abstractNumId="27" w15:restartNumberingAfterBreak="0">
    <w:nsid w:val="71023AC8"/>
    <w:multiLevelType w:val="hybridMultilevel"/>
    <w:tmpl w:val="96245BEC"/>
    <w:lvl w:ilvl="0" w:tplc="ECF4ED90">
      <w:start w:val="1"/>
      <w:numFmt w:val="bullet"/>
      <w:lvlText w:val=""/>
      <w:lvlJc w:val="left"/>
      <w:pPr>
        <w:ind w:left="720" w:hanging="360"/>
      </w:pPr>
      <w:rPr>
        <w:rFonts w:ascii="Symbol" w:hAnsi="Symbol" w:cs="Symbol" w:hint="default"/>
        <w:sz w:val="18"/>
        <w:szCs w:val="18"/>
      </w:rPr>
    </w:lvl>
    <w:lvl w:ilvl="1" w:tplc="520E6336">
      <w:start w:val="1"/>
      <w:numFmt w:val="bullet"/>
      <w:lvlText w:val="o"/>
      <w:lvlJc w:val="left"/>
      <w:pPr>
        <w:ind w:left="1440" w:hanging="360"/>
      </w:pPr>
      <w:rPr>
        <w:rFonts w:ascii="Courier New" w:hAnsi="Courier New" w:cs="Courier New" w:hint="default"/>
      </w:rPr>
    </w:lvl>
    <w:lvl w:ilvl="2" w:tplc="89EE057A">
      <w:start w:val="1"/>
      <w:numFmt w:val="bullet"/>
      <w:lvlText w:val=""/>
      <w:lvlJc w:val="left"/>
      <w:pPr>
        <w:ind w:left="2160" w:hanging="360"/>
      </w:pPr>
      <w:rPr>
        <w:rFonts w:ascii="Wingdings" w:hAnsi="Wingdings" w:cs="Wingdings" w:hint="default"/>
      </w:rPr>
    </w:lvl>
    <w:lvl w:ilvl="3" w:tplc="74D69068">
      <w:start w:val="1"/>
      <w:numFmt w:val="bullet"/>
      <w:lvlText w:val=""/>
      <w:lvlJc w:val="left"/>
      <w:pPr>
        <w:ind w:left="2880" w:hanging="360"/>
      </w:pPr>
      <w:rPr>
        <w:rFonts w:ascii="Symbol" w:hAnsi="Symbol" w:cs="Symbol" w:hint="default"/>
      </w:rPr>
    </w:lvl>
    <w:lvl w:ilvl="4" w:tplc="854411DE">
      <w:start w:val="1"/>
      <w:numFmt w:val="bullet"/>
      <w:lvlText w:val="o"/>
      <w:lvlJc w:val="left"/>
      <w:pPr>
        <w:ind w:left="3600" w:hanging="360"/>
      </w:pPr>
      <w:rPr>
        <w:rFonts w:ascii="Courier New" w:hAnsi="Courier New" w:cs="Courier New" w:hint="default"/>
      </w:rPr>
    </w:lvl>
    <w:lvl w:ilvl="5" w:tplc="C55CE0E4">
      <w:start w:val="1"/>
      <w:numFmt w:val="bullet"/>
      <w:lvlText w:val=""/>
      <w:lvlJc w:val="left"/>
      <w:pPr>
        <w:ind w:left="4320" w:hanging="360"/>
      </w:pPr>
      <w:rPr>
        <w:rFonts w:ascii="Wingdings" w:hAnsi="Wingdings" w:cs="Wingdings" w:hint="default"/>
      </w:rPr>
    </w:lvl>
    <w:lvl w:ilvl="6" w:tplc="49B035B4">
      <w:start w:val="1"/>
      <w:numFmt w:val="bullet"/>
      <w:lvlText w:val=""/>
      <w:lvlJc w:val="left"/>
      <w:pPr>
        <w:ind w:left="5040" w:hanging="360"/>
      </w:pPr>
      <w:rPr>
        <w:rFonts w:ascii="Symbol" w:hAnsi="Symbol" w:cs="Symbol" w:hint="default"/>
      </w:rPr>
    </w:lvl>
    <w:lvl w:ilvl="7" w:tplc="A75C0EC2">
      <w:start w:val="1"/>
      <w:numFmt w:val="bullet"/>
      <w:lvlText w:val="o"/>
      <w:lvlJc w:val="left"/>
      <w:pPr>
        <w:ind w:left="5760" w:hanging="360"/>
      </w:pPr>
      <w:rPr>
        <w:rFonts w:ascii="Courier New" w:hAnsi="Courier New" w:cs="Courier New" w:hint="default"/>
      </w:rPr>
    </w:lvl>
    <w:lvl w:ilvl="8" w:tplc="63CA96FA">
      <w:start w:val="1"/>
      <w:numFmt w:val="bullet"/>
      <w:lvlText w:val=""/>
      <w:lvlJc w:val="left"/>
      <w:pPr>
        <w:ind w:left="6480" w:hanging="360"/>
      </w:pPr>
      <w:rPr>
        <w:rFonts w:ascii="Wingdings" w:hAnsi="Wingdings" w:cs="Wingdings" w:hint="default"/>
      </w:rPr>
    </w:lvl>
  </w:abstractNum>
  <w:abstractNum w:abstractNumId="28" w15:restartNumberingAfterBreak="0">
    <w:nsid w:val="71865FAA"/>
    <w:multiLevelType w:val="hybridMultilevel"/>
    <w:tmpl w:val="7B9A255E"/>
    <w:lvl w:ilvl="0" w:tplc="0EC4D36A">
      <w:numFmt w:val="bullet"/>
      <w:lvlText w:val="-"/>
      <w:lvlJc w:val="left"/>
      <w:pPr>
        <w:ind w:left="720" w:hanging="360"/>
      </w:pPr>
      <w:rPr>
        <w:rFonts w:ascii="Arial Narrow" w:eastAsia="Times New Roman" w:hAnsi="Arial Narrow" w:cs="Times New Roman"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9416268">
    <w:abstractNumId w:val="2"/>
  </w:num>
  <w:num w:numId="2" w16cid:durableId="482627670">
    <w:abstractNumId w:val="11"/>
  </w:num>
  <w:num w:numId="3" w16cid:durableId="977807924">
    <w:abstractNumId w:val="10"/>
  </w:num>
  <w:num w:numId="4" w16cid:durableId="1755391352">
    <w:abstractNumId w:val="26"/>
  </w:num>
  <w:num w:numId="5" w16cid:durableId="496268662">
    <w:abstractNumId w:val="21"/>
  </w:num>
  <w:num w:numId="6" w16cid:durableId="441999613">
    <w:abstractNumId w:val="3"/>
  </w:num>
  <w:num w:numId="7" w16cid:durableId="286742701">
    <w:abstractNumId w:val="5"/>
  </w:num>
  <w:num w:numId="8" w16cid:durableId="515462017">
    <w:abstractNumId w:val="9"/>
  </w:num>
  <w:num w:numId="9" w16cid:durableId="871966779">
    <w:abstractNumId w:val="8"/>
  </w:num>
  <w:num w:numId="10" w16cid:durableId="864320011">
    <w:abstractNumId w:val="22"/>
  </w:num>
  <w:num w:numId="11" w16cid:durableId="1260865975">
    <w:abstractNumId w:val="6"/>
  </w:num>
  <w:num w:numId="12" w16cid:durableId="1554584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7427298">
    <w:abstractNumId w:val="27"/>
  </w:num>
  <w:num w:numId="14" w16cid:durableId="802160701">
    <w:abstractNumId w:val="1"/>
  </w:num>
  <w:num w:numId="15" w16cid:durableId="1068531509">
    <w:abstractNumId w:val="18"/>
  </w:num>
  <w:num w:numId="16" w16cid:durableId="559026222">
    <w:abstractNumId w:val="16"/>
  </w:num>
  <w:num w:numId="17" w16cid:durableId="1421953206">
    <w:abstractNumId w:val="20"/>
  </w:num>
  <w:num w:numId="18" w16cid:durableId="1498574054">
    <w:abstractNumId w:val="4"/>
  </w:num>
  <w:num w:numId="19" w16cid:durableId="1192651562">
    <w:abstractNumId w:val="14"/>
  </w:num>
  <w:num w:numId="20" w16cid:durableId="918055811">
    <w:abstractNumId w:val="25"/>
  </w:num>
  <w:num w:numId="21" w16cid:durableId="1763523004">
    <w:abstractNumId w:val="7"/>
  </w:num>
  <w:num w:numId="22" w16cid:durableId="2027242672">
    <w:abstractNumId w:val="12"/>
  </w:num>
  <w:num w:numId="23" w16cid:durableId="1883127065">
    <w:abstractNumId w:val="13"/>
  </w:num>
  <w:num w:numId="24" w16cid:durableId="2083791821">
    <w:abstractNumId w:val="0"/>
  </w:num>
  <w:num w:numId="25" w16cid:durableId="575939111">
    <w:abstractNumId w:val="24"/>
  </w:num>
  <w:num w:numId="26" w16cid:durableId="1066146446">
    <w:abstractNumId w:val="19"/>
  </w:num>
  <w:num w:numId="27" w16cid:durableId="1039361499">
    <w:abstractNumId w:val="15"/>
  </w:num>
  <w:num w:numId="28" w16cid:durableId="652611035">
    <w:abstractNumId w:val="17"/>
  </w:num>
  <w:num w:numId="29" w16cid:durableId="746801815">
    <w:abstractNumId w:val="23"/>
  </w:num>
  <w:num w:numId="30" w16cid:durableId="411664021">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5997"/>
    <w:rsid w:val="00027F41"/>
    <w:rsid w:val="00037A49"/>
    <w:rsid w:val="000409F0"/>
    <w:rsid w:val="00043DDE"/>
    <w:rsid w:val="000470F9"/>
    <w:rsid w:val="00075021"/>
    <w:rsid w:val="000779C4"/>
    <w:rsid w:val="000800D2"/>
    <w:rsid w:val="00093D08"/>
    <w:rsid w:val="00097F4A"/>
    <w:rsid w:val="000B0D4D"/>
    <w:rsid w:val="000B6774"/>
    <w:rsid w:val="000B71EC"/>
    <w:rsid w:val="000C5527"/>
    <w:rsid w:val="000D0B3E"/>
    <w:rsid w:val="000D3722"/>
    <w:rsid w:val="000E76C6"/>
    <w:rsid w:val="00103109"/>
    <w:rsid w:val="00110E01"/>
    <w:rsid w:val="00123791"/>
    <w:rsid w:val="00124B50"/>
    <w:rsid w:val="00127127"/>
    <w:rsid w:val="00134892"/>
    <w:rsid w:val="00150022"/>
    <w:rsid w:val="00181D50"/>
    <w:rsid w:val="00190DEB"/>
    <w:rsid w:val="00192271"/>
    <w:rsid w:val="00194694"/>
    <w:rsid w:val="001A3C65"/>
    <w:rsid w:val="001B08E6"/>
    <w:rsid w:val="001B1AB5"/>
    <w:rsid w:val="001B2908"/>
    <w:rsid w:val="001D5C3C"/>
    <w:rsid w:val="001D61D0"/>
    <w:rsid w:val="001E16CB"/>
    <w:rsid w:val="001F3C61"/>
    <w:rsid w:val="001F41B1"/>
    <w:rsid w:val="001F6CC6"/>
    <w:rsid w:val="00204EDB"/>
    <w:rsid w:val="00205976"/>
    <w:rsid w:val="00255438"/>
    <w:rsid w:val="002634AA"/>
    <w:rsid w:val="00266B0E"/>
    <w:rsid w:val="00282AAC"/>
    <w:rsid w:val="00282EFE"/>
    <w:rsid w:val="002A5A77"/>
    <w:rsid w:val="002B7F75"/>
    <w:rsid w:val="002C68F4"/>
    <w:rsid w:val="002C78AF"/>
    <w:rsid w:val="002D200D"/>
    <w:rsid w:val="002D3A84"/>
    <w:rsid w:val="002D58B5"/>
    <w:rsid w:val="002E55F5"/>
    <w:rsid w:val="003120F8"/>
    <w:rsid w:val="00324FE3"/>
    <w:rsid w:val="003313C7"/>
    <w:rsid w:val="0033249E"/>
    <w:rsid w:val="00335805"/>
    <w:rsid w:val="00337E4D"/>
    <w:rsid w:val="00343395"/>
    <w:rsid w:val="00352089"/>
    <w:rsid w:val="00365AA6"/>
    <w:rsid w:val="00370E66"/>
    <w:rsid w:val="0038036B"/>
    <w:rsid w:val="003972BC"/>
    <w:rsid w:val="003A1AA2"/>
    <w:rsid w:val="003A2013"/>
    <w:rsid w:val="003A2BE5"/>
    <w:rsid w:val="003A4A4D"/>
    <w:rsid w:val="003B3361"/>
    <w:rsid w:val="003B6C9F"/>
    <w:rsid w:val="003B70CC"/>
    <w:rsid w:val="003C7B18"/>
    <w:rsid w:val="003D04AB"/>
    <w:rsid w:val="003E5052"/>
    <w:rsid w:val="003F1202"/>
    <w:rsid w:val="00400E35"/>
    <w:rsid w:val="004023F9"/>
    <w:rsid w:val="004049BD"/>
    <w:rsid w:val="004211E3"/>
    <w:rsid w:val="00432B31"/>
    <w:rsid w:val="00435D47"/>
    <w:rsid w:val="00436AA9"/>
    <w:rsid w:val="0046332E"/>
    <w:rsid w:val="004668CD"/>
    <w:rsid w:val="00467004"/>
    <w:rsid w:val="004702FB"/>
    <w:rsid w:val="00471503"/>
    <w:rsid w:val="00491D3D"/>
    <w:rsid w:val="0049479E"/>
    <w:rsid w:val="004971D1"/>
    <w:rsid w:val="004A2FFB"/>
    <w:rsid w:val="004C7ABD"/>
    <w:rsid w:val="004D03A3"/>
    <w:rsid w:val="004D2F9F"/>
    <w:rsid w:val="004E0C80"/>
    <w:rsid w:val="004F2927"/>
    <w:rsid w:val="0052142A"/>
    <w:rsid w:val="00523044"/>
    <w:rsid w:val="00530E1B"/>
    <w:rsid w:val="00532FBE"/>
    <w:rsid w:val="00533355"/>
    <w:rsid w:val="0053510E"/>
    <w:rsid w:val="005423BF"/>
    <w:rsid w:val="00551FC0"/>
    <w:rsid w:val="00560D76"/>
    <w:rsid w:val="00576C85"/>
    <w:rsid w:val="00592679"/>
    <w:rsid w:val="00594BF1"/>
    <w:rsid w:val="00597E33"/>
    <w:rsid w:val="005B033D"/>
    <w:rsid w:val="005B2130"/>
    <w:rsid w:val="005B47CB"/>
    <w:rsid w:val="005B5156"/>
    <w:rsid w:val="005B6195"/>
    <w:rsid w:val="005C3298"/>
    <w:rsid w:val="005D3D28"/>
    <w:rsid w:val="005D5C49"/>
    <w:rsid w:val="005D7EFF"/>
    <w:rsid w:val="005E5E6D"/>
    <w:rsid w:val="005F4E91"/>
    <w:rsid w:val="006033A8"/>
    <w:rsid w:val="006127FB"/>
    <w:rsid w:val="0061444B"/>
    <w:rsid w:val="0061566F"/>
    <w:rsid w:val="006347C3"/>
    <w:rsid w:val="00647D08"/>
    <w:rsid w:val="006517F3"/>
    <w:rsid w:val="00653C8C"/>
    <w:rsid w:val="00663A3D"/>
    <w:rsid w:val="00667AF2"/>
    <w:rsid w:val="00680CFA"/>
    <w:rsid w:val="006975C6"/>
    <w:rsid w:val="006A2198"/>
    <w:rsid w:val="006A5918"/>
    <w:rsid w:val="006A7504"/>
    <w:rsid w:val="006A7FCD"/>
    <w:rsid w:val="006B1B01"/>
    <w:rsid w:val="006B2936"/>
    <w:rsid w:val="006C285F"/>
    <w:rsid w:val="006E1288"/>
    <w:rsid w:val="006F1DA5"/>
    <w:rsid w:val="006F662E"/>
    <w:rsid w:val="007109D5"/>
    <w:rsid w:val="00711675"/>
    <w:rsid w:val="007120B5"/>
    <w:rsid w:val="007200DC"/>
    <w:rsid w:val="0074748E"/>
    <w:rsid w:val="00752B20"/>
    <w:rsid w:val="00770568"/>
    <w:rsid w:val="00782CB7"/>
    <w:rsid w:val="00785F39"/>
    <w:rsid w:val="007902F7"/>
    <w:rsid w:val="007968C5"/>
    <w:rsid w:val="00796EDC"/>
    <w:rsid w:val="007B204A"/>
    <w:rsid w:val="007B38AE"/>
    <w:rsid w:val="007C3EA0"/>
    <w:rsid w:val="007D6FB3"/>
    <w:rsid w:val="007E0E83"/>
    <w:rsid w:val="00822E65"/>
    <w:rsid w:val="008278F5"/>
    <w:rsid w:val="008304B9"/>
    <w:rsid w:val="00837305"/>
    <w:rsid w:val="00837D83"/>
    <w:rsid w:val="00850250"/>
    <w:rsid w:val="00851C94"/>
    <w:rsid w:val="008B5903"/>
    <w:rsid w:val="008B72CE"/>
    <w:rsid w:val="008C1107"/>
    <w:rsid w:val="008C634F"/>
    <w:rsid w:val="008C6AC7"/>
    <w:rsid w:val="008D5843"/>
    <w:rsid w:val="008D6777"/>
    <w:rsid w:val="008D7660"/>
    <w:rsid w:val="008E5C86"/>
    <w:rsid w:val="00903D8B"/>
    <w:rsid w:val="00915F28"/>
    <w:rsid w:val="009206BE"/>
    <w:rsid w:val="00923CF6"/>
    <w:rsid w:val="00926071"/>
    <w:rsid w:val="00930868"/>
    <w:rsid w:val="009343A3"/>
    <w:rsid w:val="00944941"/>
    <w:rsid w:val="009538AF"/>
    <w:rsid w:val="00960022"/>
    <w:rsid w:val="00974C5B"/>
    <w:rsid w:val="00983932"/>
    <w:rsid w:val="00986BB8"/>
    <w:rsid w:val="00991746"/>
    <w:rsid w:val="009B377E"/>
    <w:rsid w:val="009B4F98"/>
    <w:rsid w:val="009B5ACB"/>
    <w:rsid w:val="009C01F7"/>
    <w:rsid w:val="009C580C"/>
    <w:rsid w:val="009D3333"/>
    <w:rsid w:val="009E4896"/>
    <w:rsid w:val="009F3BAC"/>
    <w:rsid w:val="00A13D51"/>
    <w:rsid w:val="00A30237"/>
    <w:rsid w:val="00A52459"/>
    <w:rsid w:val="00A615A8"/>
    <w:rsid w:val="00A70659"/>
    <w:rsid w:val="00A800E8"/>
    <w:rsid w:val="00A90E0C"/>
    <w:rsid w:val="00A95FEA"/>
    <w:rsid w:val="00AA1EF8"/>
    <w:rsid w:val="00AA7484"/>
    <w:rsid w:val="00AB6DFA"/>
    <w:rsid w:val="00AC0119"/>
    <w:rsid w:val="00AC2F96"/>
    <w:rsid w:val="00AD15F0"/>
    <w:rsid w:val="00AE3443"/>
    <w:rsid w:val="00AE6597"/>
    <w:rsid w:val="00AE7292"/>
    <w:rsid w:val="00AF7FB0"/>
    <w:rsid w:val="00B05771"/>
    <w:rsid w:val="00B10E9D"/>
    <w:rsid w:val="00B12DCD"/>
    <w:rsid w:val="00B14D92"/>
    <w:rsid w:val="00B169F3"/>
    <w:rsid w:val="00B17DAE"/>
    <w:rsid w:val="00B209FB"/>
    <w:rsid w:val="00B21931"/>
    <w:rsid w:val="00B305B1"/>
    <w:rsid w:val="00B412DF"/>
    <w:rsid w:val="00B42C7F"/>
    <w:rsid w:val="00B47A33"/>
    <w:rsid w:val="00B57A08"/>
    <w:rsid w:val="00B60863"/>
    <w:rsid w:val="00B63D3B"/>
    <w:rsid w:val="00B757D1"/>
    <w:rsid w:val="00B77575"/>
    <w:rsid w:val="00B82EAF"/>
    <w:rsid w:val="00B857F9"/>
    <w:rsid w:val="00B93434"/>
    <w:rsid w:val="00BA069E"/>
    <w:rsid w:val="00BB07A3"/>
    <w:rsid w:val="00BC210E"/>
    <w:rsid w:val="00BC2D61"/>
    <w:rsid w:val="00BC3674"/>
    <w:rsid w:val="00BD6E69"/>
    <w:rsid w:val="00C00E1D"/>
    <w:rsid w:val="00C02EF0"/>
    <w:rsid w:val="00C03B5E"/>
    <w:rsid w:val="00C125C6"/>
    <w:rsid w:val="00C13EAF"/>
    <w:rsid w:val="00C165B3"/>
    <w:rsid w:val="00C24613"/>
    <w:rsid w:val="00C315C9"/>
    <w:rsid w:val="00C3166D"/>
    <w:rsid w:val="00C41CE1"/>
    <w:rsid w:val="00C4586F"/>
    <w:rsid w:val="00C4781F"/>
    <w:rsid w:val="00C4793C"/>
    <w:rsid w:val="00C55802"/>
    <w:rsid w:val="00C7784E"/>
    <w:rsid w:val="00CA35AB"/>
    <w:rsid w:val="00CB333C"/>
    <w:rsid w:val="00CD3716"/>
    <w:rsid w:val="00CD6E25"/>
    <w:rsid w:val="00CD7021"/>
    <w:rsid w:val="00D06BDD"/>
    <w:rsid w:val="00D10ECC"/>
    <w:rsid w:val="00D177DB"/>
    <w:rsid w:val="00D2009B"/>
    <w:rsid w:val="00D2262C"/>
    <w:rsid w:val="00D31DB7"/>
    <w:rsid w:val="00D353A6"/>
    <w:rsid w:val="00D379CF"/>
    <w:rsid w:val="00D50928"/>
    <w:rsid w:val="00D60A0B"/>
    <w:rsid w:val="00D613E7"/>
    <w:rsid w:val="00D7467F"/>
    <w:rsid w:val="00D8419A"/>
    <w:rsid w:val="00D931BF"/>
    <w:rsid w:val="00D93610"/>
    <w:rsid w:val="00DA4B90"/>
    <w:rsid w:val="00DB49F4"/>
    <w:rsid w:val="00DC29CE"/>
    <w:rsid w:val="00DC70CB"/>
    <w:rsid w:val="00DD25FD"/>
    <w:rsid w:val="00DD2FA1"/>
    <w:rsid w:val="00DE677A"/>
    <w:rsid w:val="00DE7218"/>
    <w:rsid w:val="00DF290A"/>
    <w:rsid w:val="00DF66B9"/>
    <w:rsid w:val="00E03666"/>
    <w:rsid w:val="00E102AE"/>
    <w:rsid w:val="00E103E7"/>
    <w:rsid w:val="00E17275"/>
    <w:rsid w:val="00E276CD"/>
    <w:rsid w:val="00E36B15"/>
    <w:rsid w:val="00E41CF4"/>
    <w:rsid w:val="00E456E1"/>
    <w:rsid w:val="00E4663E"/>
    <w:rsid w:val="00E53F3A"/>
    <w:rsid w:val="00E55B9D"/>
    <w:rsid w:val="00E56571"/>
    <w:rsid w:val="00E652DA"/>
    <w:rsid w:val="00E70FAC"/>
    <w:rsid w:val="00E718AA"/>
    <w:rsid w:val="00E77E14"/>
    <w:rsid w:val="00E92B03"/>
    <w:rsid w:val="00E96ADB"/>
    <w:rsid w:val="00EA15C6"/>
    <w:rsid w:val="00EA5482"/>
    <w:rsid w:val="00EB4857"/>
    <w:rsid w:val="00EB4F7F"/>
    <w:rsid w:val="00EB648C"/>
    <w:rsid w:val="00EC549A"/>
    <w:rsid w:val="00EC7442"/>
    <w:rsid w:val="00EC78DA"/>
    <w:rsid w:val="00ED41BC"/>
    <w:rsid w:val="00EF3AE5"/>
    <w:rsid w:val="00F0340C"/>
    <w:rsid w:val="00F11287"/>
    <w:rsid w:val="00F1139A"/>
    <w:rsid w:val="00F16327"/>
    <w:rsid w:val="00F202CA"/>
    <w:rsid w:val="00F242C7"/>
    <w:rsid w:val="00F457A5"/>
    <w:rsid w:val="00F52239"/>
    <w:rsid w:val="00F62842"/>
    <w:rsid w:val="00F755A2"/>
    <w:rsid w:val="00F851F3"/>
    <w:rsid w:val="00F9265C"/>
    <w:rsid w:val="00FA68D4"/>
    <w:rsid w:val="00FB3258"/>
    <w:rsid w:val="00FB5D80"/>
    <w:rsid w:val="00FC2646"/>
    <w:rsid w:val="00FC7C10"/>
    <w:rsid w:val="00FD2770"/>
    <w:rsid w:val="00FD54FD"/>
    <w:rsid w:val="00FF03B3"/>
    <w:rsid w:val="00FF1C40"/>
    <w:rsid w:val="00FF3A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4CCE9B"/>
  <w15:docId w15:val="{94256462-3B9D-C24C-A721-B218608AE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aliases w:val="naslov 1,UN"/>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aliases w:val="heading 1"/>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9206BE"/>
    <w:pPr>
      <w:keepNext/>
      <w:keepLines/>
      <w:spacing w:before="40" w:after="0" w:line="288" w:lineRule="auto"/>
      <w:outlineLvl w:val="2"/>
    </w:pPr>
    <w:rPr>
      <w:rFonts w:asciiTheme="majorHAnsi" w:eastAsiaTheme="majorEastAsia" w:hAnsiTheme="majorHAnsi" w:cstheme="majorBidi"/>
      <w:color w:val="243F60" w:themeColor="accent1" w:themeShade="7F"/>
      <w:kern w:val="2"/>
      <w:sz w:val="24"/>
      <w:szCs w:val="24"/>
      <w14:ligatures w14:val="standardContextual"/>
    </w:rPr>
  </w:style>
  <w:style w:type="paragraph" w:styleId="Heading4">
    <w:name w:val="heading 4"/>
    <w:basedOn w:val="Normal"/>
    <w:next w:val="Normal"/>
    <w:link w:val="Heading4Char"/>
    <w:uiPriority w:val="1"/>
    <w:unhideWhenUsed/>
    <w:qFormat/>
    <w:rsid w:val="008E5C8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link w:val="Heading5Char"/>
    <w:uiPriority w:val="1"/>
    <w:qFormat/>
    <w:rsid w:val="008E5C86"/>
    <w:pPr>
      <w:widowControl w:val="0"/>
      <w:autoSpaceDE w:val="0"/>
      <w:autoSpaceDN w:val="0"/>
      <w:spacing w:after="0" w:line="240" w:lineRule="auto"/>
      <w:ind w:left="216"/>
      <w:outlineLvl w:val="4"/>
    </w:pPr>
    <w:rPr>
      <w:rFonts w:ascii="Arial" w:eastAsia="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 Znak,Glava - napis,Znak,body txt"/>
    <w:basedOn w:val="Normal"/>
    <w:link w:val="HeaderChar1"/>
    <w:unhideWhenUsed/>
    <w:rsid w:val="006975C6"/>
    <w:pPr>
      <w:tabs>
        <w:tab w:val="center" w:pos="4536"/>
        <w:tab w:val="right" w:pos="9072"/>
      </w:tabs>
      <w:spacing w:after="0" w:line="240" w:lineRule="auto"/>
    </w:pPr>
  </w:style>
  <w:style w:type="character" w:customStyle="1" w:styleId="HeaderChar">
    <w:name w:val="Header Char"/>
    <w:aliases w:val="E-PVO-glava Char, Znak Char,Glava - napis Char,Znak Char,body txt Char"/>
    <w:basedOn w:val="DefaultParagraphFont"/>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aliases w:val="naslov 1 Char,UN Char"/>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aliases w:val="heading 1 Char"/>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1, Znak Char1,Glava - napis Char1,Znak Char1,body txt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FooterText,numbered,Paragraphe de liste1,列出段落,列出段落1,lp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列出段落 Char"/>
    <w:link w:val="ListParagraph"/>
    <w:uiPriority w:val="34"/>
    <w:qFormat/>
    <w:locked/>
    <w:rsid w:val="00B42C7F"/>
    <w:rPr>
      <w:rFonts w:ascii="Helvetica" w:hAnsi="Helvetica"/>
    </w:rPr>
  </w:style>
  <w:style w:type="paragraph" w:customStyle="1" w:styleId="datumtevilka">
    <w:name w:val="datum številka"/>
    <w:basedOn w:val="Normal"/>
    <w:qFormat/>
    <w:rsid w:val="008D7660"/>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8D7660"/>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8D7660"/>
    <w:rPr>
      <w:b/>
      <w:bCs/>
    </w:rPr>
  </w:style>
  <w:style w:type="character" w:styleId="Hyperlink">
    <w:name w:val="Hyperlink"/>
    <w:basedOn w:val="DefaultParagraphFont"/>
    <w:uiPriority w:val="99"/>
    <w:unhideWhenUsed/>
    <w:rsid w:val="000D3722"/>
    <w:rPr>
      <w:color w:val="1E8AE7"/>
      <w:u w:val="single"/>
    </w:rPr>
  </w:style>
  <w:style w:type="paragraph" w:styleId="BodyText">
    <w:name w:val="Body Text"/>
    <w:basedOn w:val="Normal"/>
    <w:link w:val="BodyTextChar"/>
    <w:uiPriority w:val="1"/>
    <w:unhideWhenUsed/>
    <w:qFormat/>
    <w:rsid w:val="00A30237"/>
    <w:pPr>
      <w:spacing w:after="120"/>
    </w:pPr>
  </w:style>
  <w:style w:type="character" w:customStyle="1" w:styleId="BodyTextChar">
    <w:name w:val="Body Text Char"/>
    <w:basedOn w:val="DefaultParagraphFont"/>
    <w:link w:val="BodyText"/>
    <w:uiPriority w:val="99"/>
    <w:rsid w:val="00A30237"/>
    <w:rPr>
      <w:rFonts w:ascii="Helvetica" w:hAnsi="Helvetica"/>
    </w:rPr>
  </w:style>
  <w:style w:type="paragraph" w:customStyle="1" w:styleId="indent-0">
    <w:name w:val="indent-0"/>
    <w:basedOn w:val="Normal"/>
    <w:rsid w:val="00A3023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6623121272057110147msolistparagraph">
    <w:name w:val="m_-6623121272057110147msolistparagraph"/>
    <w:basedOn w:val="Normal"/>
    <w:rsid w:val="00A3023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FootnoteText">
    <w:name w:val="footnote text"/>
    <w:basedOn w:val="Normal"/>
    <w:link w:val="FootnoteTextChar"/>
    <w:uiPriority w:val="99"/>
    <w:unhideWhenUsed/>
    <w:rsid w:val="00A90E0C"/>
    <w:pPr>
      <w:spacing w:after="0" w:line="240" w:lineRule="auto"/>
    </w:pPr>
    <w:rPr>
      <w:rFonts w:ascii="Calibri" w:eastAsia="Calibri" w:hAnsi="Calibri" w:cs="Times New Roman"/>
      <w:sz w:val="20"/>
      <w:szCs w:val="20"/>
      <w:lang w:eastAsia="sl-SI"/>
    </w:rPr>
  </w:style>
  <w:style w:type="character" w:customStyle="1" w:styleId="FootnoteTextChar">
    <w:name w:val="Footnote Text Char"/>
    <w:basedOn w:val="DefaultParagraphFont"/>
    <w:link w:val="FootnoteText"/>
    <w:uiPriority w:val="99"/>
    <w:rsid w:val="00A90E0C"/>
    <w:rPr>
      <w:rFonts w:ascii="Calibri" w:eastAsia="Calibri" w:hAnsi="Calibri" w:cs="Times New Roman"/>
      <w:sz w:val="20"/>
      <w:szCs w:val="20"/>
      <w:lang w:eastAsia="sl-SI"/>
    </w:rPr>
  </w:style>
  <w:style w:type="character" w:styleId="FootnoteReference">
    <w:name w:val="footnote reference"/>
    <w:basedOn w:val="DefaultParagraphFont"/>
    <w:uiPriority w:val="99"/>
    <w:unhideWhenUsed/>
    <w:rsid w:val="00A90E0C"/>
    <w:rPr>
      <w:vertAlign w:val="superscript"/>
    </w:rPr>
  </w:style>
  <w:style w:type="character" w:customStyle="1" w:styleId="Heading3Char">
    <w:name w:val="Heading 3 Char"/>
    <w:basedOn w:val="DefaultParagraphFont"/>
    <w:link w:val="Heading3"/>
    <w:uiPriority w:val="9"/>
    <w:rsid w:val="009206BE"/>
    <w:rPr>
      <w:rFonts w:asciiTheme="majorHAnsi" w:eastAsiaTheme="majorEastAsia" w:hAnsiTheme="majorHAnsi" w:cstheme="majorBidi"/>
      <w:color w:val="243F60" w:themeColor="accent1" w:themeShade="7F"/>
      <w:kern w:val="2"/>
      <w:sz w:val="24"/>
      <w:szCs w:val="24"/>
      <w14:ligatures w14:val="standardContextual"/>
    </w:rPr>
  </w:style>
  <w:style w:type="paragraph" w:styleId="Title">
    <w:name w:val="Title"/>
    <w:basedOn w:val="Normal"/>
    <w:next w:val="Normal"/>
    <w:link w:val="TitleChar"/>
    <w:uiPriority w:val="10"/>
    <w:qFormat/>
    <w:rsid w:val="009206BE"/>
    <w:pPr>
      <w:spacing w:after="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206BE"/>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9206BE"/>
    <w:pPr>
      <w:numPr>
        <w:ilvl w:val="1"/>
      </w:numPr>
      <w:spacing w:after="160" w:line="288" w:lineRule="auto"/>
    </w:pPr>
    <w:rPr>
      <w:rFonts w:asciiTheme="minorHAnsi" w:eastAsiaTheme="minorEastAsia" w:hAnsiTheme="minorHAnsi"/>
      <w:color w:val="5A5A5A" w:themeColor="text1" w:themeTint="A5"/>
      <w:spacing w:val="15"/>
      <w:kern w:val="2"/>
      <w14:ligatures w14:val="standardContextual"/>
    </w:rPr>
  </w:style>
  <w:style w:type="character" w:customStyle="1" w:styleId="SubtitleChar">
    <w:name w:val="Subtitle Char"/>
    <w:basedOn w:val="DefaultParagraphFont"/>
    <w:link w:val="Subtitle"/>
    <w:uiPriority w:val="11"/>
    <w:rsid w:val="009206BE"/>
    <w:rPr>
      <w:rFonts w:eastAsiaTheme="minorEastAsia"/>
      <w:color w:val="5A5A5A" w:themeColor="text1" w:themeTint="A5"/>
      <w:spacing w:val="15"/>
      <w:kern w:val="2"/>
      <w14:ligatures w14:val="standardContextual"/>
    </w:rPr>
  </w:style>
  <w:style w:type="character" w:styleId="CommentReference">
    <w:name w:val="annotation reference"/>
    <w:basedOn w:val="DefaultParagraphFont"/>
    <w:uiPriority w:val="99"/>
    <w:semiHidden/>
    <w:unhideWhenUsed/>
    <w:rsid w:val="009206BE"/>
    <w:rPr>
      <w:sz w:val="16"/>
      <w:szCs w:val="16"/>
    </w:rPr>
  </w:style>
  <w:style w:type="paragraph" w:styleId="CommentText">
    <w:name w:val="annotation text"/>
    <w:basedOn w:val="Normal"/>
    <w:link w:val="CommentTextChar"/>
    <w:uiPriority w:val="99"/>
    <w:unhideWhenUsed/>
    <w:rsid w:val="009206BE"/>
    <w:pPr>
      <w:spacing w:after="0" w:line="240" w:lineRule="auto"/>
    </w:pPr>
    <w:rPr>
      <w:rFonts w:asciiTheme="minorHAnsi" w:hAnsiTheme="minorHAnsi"/>
      <w:kern w:val="2"/>
      <w:sz w:val="20"/>
      <w:szCs w:val="20"/>
      <w14:ligatures w14:val="standardContextual"/>
    </w:rPr>
  </w:style>
  <w:style w:type="character" w:customStyle="1" w:styleId="CommentTextChar">
    <w:name w:val="Comment Text Char"/>
    <w:basedOn w:val="DefaultParagraphFont"/>
    <w:link w:val="CommentText"/>
    <w:uiPriority w:val="99"/>
    <w:rsid w:val="009206BE"/>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9206BE"/>
    <w:rPr>
      <w:b/>
      <w:bCs/>
    </w:rPr>
  </w:style>
  <w:style w:type="character" w:customStyle="1" w:styleId="CommentSubjectChar">
    <w:name w:val="Comment Subject Char"/>
    <w:basedOn w:val="CommentTextChar"/>
    <w:link w:val="CommentSubject"/>
    <w:uiPriority w:val="99"/>
    <w:semiHidden/>
    <w:rsid w:val="009206BE"/>
    <w:rPr>
      <w:b/>
      <w:bCs/>
      <w:kern w:val="2"/>
      <w:sz w:val="20"/>
      <w:szCs w:val="20"/>
      <w14:ligatures w14:val="standardContextual"/>
    </w:rPr>
  </w:style>
  <w:style w:type="paragraph" w:styleId="TOCHeading">
    <w:name w:val="TOC Heading"/>
    <w:basedOn w:val="Heading1"/>
    <w:next w:val="Normal"/>
    <w:uiPriority w:val="39"/>
    <w:unhideWhenUsed/>
    <w:qFormat/>
    <w:rsid w:val="009206BE"/>
    <w:pPr>
      <w:spacing w:before="240" w:line="259" w:lineRule="auto"/>
      <w:outlineLvl w:val="9"/>
    </w:pPr>
    <w:rPr>
      <w:rFonts w:asciiTheme="majorHAnsi" w:hAnsiTheme="majorHAnsi"/>
      <w:b w:val="0"/>
      <w:bCs w:val="0"/>
      <w:color w:val="365F91" w:themeColor="accent1" w:themeShade="BF"/>
      <w:sz w:val="32"/>
      <w:szCs w:val="32"/>
      <w:lang w:eastAsia="sl-SI"/>
    </w:rPr>
  </w:style>
  <w:style w:type="paragraph" w:styleId="TOC1">
    <w:name w:val="toc 1"/>
    <w:basedOn w:val="Normal"/>
    <w:next w:val="Normal"/>
    <w:autoRedefine/>
    <w:uiPriority w:val="39"/>
    <w:unhideWhenUsed/>
    <w:rsid w:val="009206BE"/>
    <w:pPr>
      <w:spacing w:after="100" w:line="288" w:lineRule="auto"/>
    </w:pPr>
    <w:rPr>
      <w:rFonts w:asciiTheme="minorHAnsi" w:hAnsiTheme="minorHAnsi"/>
      <w:kern w:val="2"/>
      <w14:ligatures w14:val="standardContextual"/>
    </w:rPr>
  </w:style>
  <w:style w:type="paragraph" w:styleId="TOC2">
    <w:name w:val="toc 2"/>
    <w:basedOn w:val="Normal"/>
    <w:next w:val="Normal"/>
    <w:autoRedefine/>
    <w:uiPriority w:val="39"/>
    <w:unhideWhenUsed/>
    <w:rsid w:val="009206BE"/>
    <w:pPr>
      <w:spacing w:after="100" w:line="288" w:lineRule="auto"/>
      <w:ind w:left="220"/>
    </w:pPr>
    <w:rPr>
      <w:rFonts w:asciiTheme="minorHAnsi" w:hAnsiTheme="minorHAnsi"/>
      <w:kern w:val="2"/>
      <w14:ligatures w14:val="standardContextual"/>
    </w:rPr>
  </w:style>
  <w:style w:type="paragraph" w:styleId="Revision">
    <w:name w:val="Revision"/>
    <w:hidden/>
    <w:uiPriority w:val="99"/>
    <w:semiHidden/>
    <w:rsid w:val="009206BE"/>
    <w:pPr>
      <w:spacing w:after="0" w:line="240" w:lineRule="auto"/>
    </w:pPr>
    <w:rPr>
      <w:kern w:val="2"/>
      <w14:ligatures w14:val="standardContextual"/>
    </w:rPr>
  </w:style>
  <w:style w:type="paragraph" w:styleId="TOC3">
    <w:name w:val="toc 3"/>
    <w:basedOn w:val="Normal"/>
    <w:next w:val="Normal"/>
    <w:autoRedefine/>
    <w:uiPriority w:val="39"/>
    <w:unhideWhenUsed/>
    <w:rsid w:val="009206BE"/>
    <w:pPr>
      <w:spacing w:after="100" w:line="288" w:lineRule="auto"/>
      <w:ind w:left="440"/>
    </w:pPr>
    <w:rPr>
      <w:rFonts w:asciiTheme="minorHAnsi" w:hAnsiTheme="minorHAnsi"/>
      <w:kern w:val="2"/>
      <w14:ligatures w14:val="standardContextual"/>
    </w:rPr>
  </w:style>
  <w:style w:type="character" w:customStyle="1" w:styleId="UnresolvedMention1">
    <w:name w:val="Unresolved Mention1"/>
    <w:basedOn w:val="DefaultParagraphFont"/>
    <w:uiPriority w:val="99"/>
    <w:semiHidden/>
    <w:unhideWhenUsed/>
    <w:rsid w:val="009206BE"/>
    <w:rPr>
      <w:color w:val="605E5C"/>
      <w:shd w:val="clear" w:color="auto" w:fill="E1DFDD"/>
    </w:rPr>
  </w:style>
  <w:style w:type="character" w:styleId="FollowedHyperlink">
    <w:name w:val="FollowedHyperlink"/>
    <w:basedOn w:val="DefaultParagraphFont"/>
    <w:uiPriority w:val="99"/>
    <w:semiHidden/>
    <w:unhideWhenUsed/>
    <w:rsid w:val="009206BE"/>
    <w:rPr>
      <w:color w:val="800080" w:themeColor="followedHyperlink"/>
      <w:u w:val="single"/>
    </w:rPr>
  </w:style>
  <w:style w:type="character" w:customStyle="1" w:styleId="Heading4Char">
    <w:name w:val="Heading 4 Char"/>
    <w:basedOn w:val="DefaultParagraphFont"/>
    <w:link w:val="Heading4"/>
    <w:uiPriority w:val="9"/>
    <w:semiHidden/>
    <w:rsid w:val="008E5C86"/>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1"/>
    <w:rsid w:val="008E5C86"/>
    <w:rPr>
      <w:rFonts w:ascii="Arial" w:eastAsia="Arial" w:hAnsi="Arial" w:cs="Arial"/>
      <w:b/>
      <w:bCs/>
      <w:i/>
      <w:iCs/>
    </w:rPr>
  </w:style>
  <w:style w:type="table" w:customStyle="1" w:styleId="TableNormal1">
    <w:name w:val="Table Normal1"/>
    <w:uiPriority w:val="2"/>
    <w:semiHidden/>
    <w:unhideWhenUsed/>
    <w:qFormat/>
    <w:rsid w:val="008E5C8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E5C86"/>
    <w:pPr>
      <w:widowControl w:val="0"/>
      <w:autoSpaceDE w:val="0"/>
      <w:autoSpaceDN w:val="0"/>
      <w:spacing w:after="0" w:line="240" w:lineRule="auto"/>
    </w:pPr>
    <w:rPr>
      <w:rFonts w:ascii="Arial MT" w:eastAsia="Arial MT" w:hAnsi="Arial MT" w:cs="Arial MT"/>
    </w:rPr>
  </w:style>
  <w:style w:type="paragraph" w:customStyle="1" w:styleId="CM1">
    <w:name w:val="CM1"/>
    <w:basedOn w:val="Normal"/>
    <w:next w:val="Normal"/>
    <w:uiPriority w:val="99"/>
    <w:rsid w:val="00324FE3"/>
    <w:pPr>
      <w:widowControl w:val="0"/>
      <w:autoSpaceDE w:val="0"/>
      <w:autoSpaceDN w:val="0"/>
      <w:adjustRightInd w:val="0"/>
      <w:spacing w:after="0" w:line="240" w:lineRule="auto"/>
    </w:pPr>
    <w:rPr>
      <w:rFonts w:ascii="TTE203B490t00" w:eastAsia="Times New Roman" w:hAnsi="TTE203B490t00" w:cs="Times New Roman"/>
      <w:sz w:val="24"/>
      <w:szCs w:val="24"/>
      <w:lang w:eastAsia="sl-SI"/>
    </w:rPr>
  </w:style>
  <w:style w:type="character" w:customStyle="1" w:styleId="Nerazreenaomemba1">
    <w:name w:val="Nerazrešena omemba1"/>
    <w:basedOn w:val="DefaultParagraphFont"/>
    <w:uiPriority w:val="99"/>
    <w:semiHidden/>
    <w:unhideWhenUsed/>
    <w:rsid w:val="00D93610"/>
    <w:rPr>
      <w:color w:val="605E5C"/>
      <w:shd w:val="clear" w:color="auto" w:fill="E1DFDD"/>
    </w:rPr>
  </w:style>
  <w:style w:type="table" w:customStyle="1" w:styleId="TableGrid0">
    <w:name w:val="TableGrid"/>
    <w:rsid w:val="00FC7C10"/>
    <w:pPr>
      <w:spacing w:after="0" w:line="240" w:lineRule="auto"/>
    </w:pPr>
    <w:rPr>
      <w:rFonts w:eastAsiaTheme="minorEastAsia"/>
      <w:kern w:val="2"/>
      <w:sz w:val="24"/>
      <w:szCs w:val="24"/>
      <w:lang w:eastAsia="sl-SI"/>
      <w14:ligatures w14:val="standardContextual"/>
    </w:rPr>
    <w:tblPr>
      <w:tblCellMar>
        <w:top w:w="0" w:type="dxa"/>
        <w:left w:w="0" w:type="dxa"/>
        <w:bottom w:w="0" w:type="dxa"/>
        <w:right w:w="0" w:type="dxa"/>
      </w:tblCellMar>
    </w:tblPr>
  </w:style>
  <w:style w:type="character" w:customStyle="1" w:styleId="fontstyle01">
    <w:name w:val="fontstyle01"/>
    <w:basedOn w:val="DefaultParagraphFont"/>
    <w:rsid w:val="00FC7C10"/>
    <w:rPr>
      <w:rFonts w:ascii="Calibri-Bold" w:hAnsi="Calibri-Bold" w:hint="default"/>
      <w:b/>
      <w:bCs/>
      <w:i w:val="0"/>
      <w:iCs w:val="0"/>
      <w:color w:val="000000"/>
      <w:sz w:val="24"/>
      <w:szCs w:val="24"/>
    </w:rPr>
  </w:style>
  <w:style w:type="character" w:customStyle="1" w:styleId="fontstyle11">
    <w:name w:val="fontstyle11"/>
    <w:basedOn w:val="DefaultParagraphFont"/>
    <w:rsid w:val="00FC7C10"/>
    <w:rPr>
      <w:rFonts w:ascii="Calibri" w:hAnsi="Calibri" w:cs="Calibri" w:hint="default"/>
      <w:b w:val="0"/>
      <w:bCs w:val="0"/>
      <w:i w:val="0"/>
      <w:iCs w:val="0"/>
      <w:color w:val="000000"/>
      <w:sz w:val="24"/>
      <w:szCs w:val="24"/>
    </w:rPr>
  </w:style>
  <w:style w:type="table" w:styleId="TableGridLight">
    <w:name w:val="Grid Table Light"/>
    <w:basedOn w:val="TableNormal"/>
    <w:uiPriority w:val="40"/>
    <w:rsid w:val="00FC7C10"/>
    <w:pPr>
      <w:spacing w:after="0" w:line="240" w:lineRule="auto"/>
    </w:pPr>
    <w:rPr>
      <w:rFonts w:eastAsiaTheme="minorEastAsia"/>
      <w:kern w:val="2"/>
      <w:sz w:val="24"/>
      <w:szCs w:val="24"/>
      <w:lang w:eastAsia="sl-SI"/>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6B1B01"/>
    <w:pPr>
      <w:autoSpaceDE w:val="0"/>
      <w:autoSpaceDN w:val="0"/>
      <w:adjustRightInd w:val="0"/>
      <w:spacing w:after="0" w:line="240" w:lineRule="auto"/>
    </w:pPr>
    <w:rPr>
      <w:rFonts w:ascii="Segoe UI" w:hAnsi="Segoe UI" w:cs="Segoe UI"/>
      <w:color w:val="000000"/>
      <w:sz w:val="24"/>
      <w:szCs w:val="24"/>
    </w:rPr>
  </w:style>
  <w:style w:type="paragraph" w:customStyle="1" w:styleId="Preformatted">
    <w:name w:val="Preformatted"/>
    <w:basedOn w:val="Normal"/>
    <w:rsid w:val="006B1B0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CM23">
    <w:name w:val="CM23"/>
    <w:basedOn w:val="Default"/>
    <w:next w:val="Default"/>
    <w:rsid w:val="006B1B01"/>
    <w:pPr>
      <w:widowControl w:val="0"/>
      <w:spacing w:after="195"/>
    </w:pPr>
    <w:rPr>
      <w:rFonts w:ascii="OCR A Extended" w:eastAsia="Times New Roman" w:hAnsi="OCR A Extended" w:cs="Times New Roman"/>
      <w:color w:val="auto"/>
      <w:lang w:eastAsia="sl-SI"/>
    </w:rPr>
  </w:style>
  <w:style w:type="paragraph" w:customStyle="1" w:styleId="CM22">
    <w:name w:val="CM22"/>
    <w:basedOn w:val="Default"/>
    <w:next w:val="Default"/>
    <w:rsid w:val="006B1B01"/>
    <w:pPr>
      <w:widowControl w:val="0"/>
      <w:spacing w:after="243"/>
    </w:pPr>
    <w:rPr>
      <w:rFonts w:ascii="OCR A Extended" w:eastAsia="Times New Roman" w:hAnsi="OCR A Extended" w:cs="Times New Roman"/>
      <w:color w:val="auto"/>
      <w:lang w:eastAsia="sl-SI"/>
    </w:rPr>
  </w:style>
  <w:style w:type="paragraph" w:styleId="NormalWeb">
    <w:name w:val="Normal (Web)"/>
    <w:basedOn w:val="Normal"/>
    <w:uiPriority w:val="99"/>
    <w:semiHidden/>
    <w:unhideWhenUsed/>
    <w:rsid w:val="005E5E6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UnresolvedMention">
    <w:name w:val="Unresolved Mention"/>
    <w:basedOn w:val="DefaultParagraphFont"/>
    <w:uiPriority w:val="99"/>
    <w:semiHidden/>
    <w:unhideWhenUsed/>
    <w:rsid w:val="00986B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26046793">
      <w:bodyDiv w:val="1"/>
      <w:marLeft w:val="0"/>
      <w:marRight w:val="0"/>
      <w:marTop w:val="0"/>
      <w:marBottom w:val="0"/>
      <w:divBdr>
        <w:top w:val="none" w:sz="0" w:space="0" w:color="auto"/>
        <w:left w:val="none" w:sz="0" w:space="0" w:color="auto"/>
        <w:bottom w:val="none" w:sz="0" w:space="0" w:color="auto"/>
        <w:right w:val="none" w:sz="0" w:space="0" w:color="auto"/>
      </w:divBdr>
    </w:div>
    <w:div w:id="831719716">
      <w:bodyDiv w:val="1"/>
      <w:marLeft w:val="0"/>
      <w:marRight w:val="0"/>
      <w:marTop w:val="0"/>
      <w:marBottom w:val="0"/>
      <w:divBdr>
        <w:top w:val="none" w:sz="0" w:space="0" w:color="auto"/>
        <w:left w:val="none" w:sz="0" w:space="0" w:color="auto"/>
        <w:bottom w:val="none" w:sz="0" w:space="0" w:color="auto"/>
        <w:right w:val="none" w:sz="0" w:space="0" w:color="auto"/>
      </w:divBdr>
    </w:div>
    <w:div w:id="100093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D980F-1553-4EEA-93BC-74BA4686D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24</Pages>
  <Words>7235</Words>
  <Characters>41241</Characters>
  <Application>Microsoft Office Word</Application>
  <DocSecurity>0</DocSecurity>
  <Lines>343</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19</cp:revision>
  <cp:lastPrinted>2026-04-14T12:31:00Z</cp:lastPrinted>
  <dcterms:created xsi:type="dcterms:W3CDTF">2026-05-11T05:47:00Z</dcterms:created>
  <dcterms:modified xsi:type="dcterms:W3CDTF">2026-05-15T05:57:00Z</dcterms:modified>
</cp:coreProperties>
</file>